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207" w:rsidRPr="009704A6" w:rsidRDefault="00056207" w:rsidP="00064A52">
      <w:pPr>
        <w:jc w:val="center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Аннотация к рабочей программе по биологии для 5 -9 классов.  ФГОС</w:t>
      </w:r>
    </w:p>
    <w:p w:rsidR="00056207" w:rsidRPr="009704A6" w:rsidRDefault="00056207" w:rsidP="0005620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0" w:right="50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Составлена</w:t>
      </w:r>
      <w:r w:rsidRPr="009704A6">
        <w:rPr>
          <w:rFonts w:ascii="Times New Roman" w:hAnsi="Times New Roman"/>
          <w:color w:val="000000"/>
          <w:sz w:val="24"/>
          <w:szCs w:val="24"/>
        </w:rPr>
        <w:t xml:space="preserve"> с учетом авторской программы по биологии В. В. Пасечника 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Биология. </w:t>
      </w:r>
      <w:r w:rsidRPr="009704A6">
        <w:rPr>
          <w:rFonts w:ascii="Times New Roman" w:hAnsi="Times New Roman"/>
          <w:sz w:val="24"/>
          <w:szCs w:val="24"/>
        </w:rPr>
        <w:t>5—9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классы</w:t>
      </w:r>
      <w:proofErr w:type="gramStart"/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:</w:t>
      </w:r>
      <w:proofErr w:type="gramEnd"/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 xml:space="preserve">Рабочие </w:t>
      </w:r>
    </w:p>
    <w:p w:rsidR="00056207" w:rsidRPr="009704A6" w:rsidRDefault="00056207" w:rsidP="0005620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0" w:right="500"/>
        <w:jc w:val="both"/>
        <w:rPr>
          <w:rFonts w:ascii="Times New Roman" w:hAnsi="Times New Roman"/>
          <w:sz w:val="24"/>
          <w:szCs w:val="24"/>
        </w:rPr>
      </w:pPr>
    </w:p>
    <w:p w:rsidR="00056207" w:rsidRPr="009704A6" w:rsidRDefault="00056207" w:rsidP="0005620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0" w:right="50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программы</w:t>
      </w:r>
      <w:proofErr w:type="gramStart"/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:</w:t>
      </w:r>
      <w:proofErr w:type="gramEnd"/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учебно-Б63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методическое пособие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/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сост.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Г.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М.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704A6">
        <w:rPr>
          <w:rFonts w:ascii="Times New Roman" w:hAnsi="Times New Roman"/>
          <w:sz w:val="24"/>
          <w:szCs w:val="24"/>
        </w:rPr>
        <w:t>Пальдяева</w:t>
      </w:r>
      <w:proofErr w:type="spellEnd"/>
      <w:r w:rsidRPr="009704A6">
        <w:rPr>
          <w:rFonts w:ascii="Times New Roman" w:hAnsi="Times New Roman"/>
          <w:sz w:val="24"/>
          <w:szCs w:val="24"/>
        </w:rPr>
        <w:t>. — 4-е изд., стереотип. — М.</w:t>
      </w:r>
      <w:proofErr w:type="gramStart"/>
      <w:r w:rsidRPr="009704A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4A6">
        <w:rPr>
          <w:rFonts w:ascii="Times New Roman" w:hAnsi="Times New Roman"/>
          <w:sz w:val="24"/>
          <w:szCs w:val="24"/>
        </w:rPr>
        <w:t xml:space="preserve"> Дрофа, 2015. — </w:t>
      </w:r>
    </w:p>
    <w:p w:rsidR="00056207" w:rsidRPr="009704A6" w:rsidRDefault="00056207" w:rsidP="0005620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0" w:right="500"/>
        <w:jc w:val="both"/>
        <w:rPr>
          <w:rFonts w:ascii="Times New Roman" w:hAnsi="Times New Roman"/>
          <w:sz w:val="24"/>
          <w:szCs w:val="24"/>
        </w:rPr>
      </w:pPr>
    </w:p>
    <w:p w:rsidR="00056207" w:rsidRPr="00064A52" w:rsidRDefault="00056207" w:rsidP="00064A52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0" w:right="500"/>
        <w:jc w:val="both"/>
        <w:rPr>
          <w:rFonts w:ascii="Times New Roman" w:hAnsi="Times New Roman"/>
          <w:b/>
          <w:bCs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382, [2] с.</w:t>
      </w:r>
    </w:p>
    <w:p w:rsidR="00056207" w:rsidRPr="009704A6" w:rsidRDefault="00056207" w:rsidP="00056207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9704A6">
        <w:rPr>
          <w:rStyle w:val="a4"/>
          <w:color w:val="000000"/>
        </w:rPr>
        <w:t>Рабочая программа ориентирована на использование учебников (УМК В. В. Пасечника):</w:t>
      </w:r>
      <w:r w:rsidRPr="009704A6">
        <w:rPr>
          <w:color w:val="000000"/>
        </w:rPr>
        <w:t xml:space="preserve">                                                                             </w:t>
      </w:r>
    </w:p>
    <w:p w:rsidR="00056207" w:rsidRPr="009704A6" w:rsidRDefault="00056207" w:rsidP="00056207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9704A6">
        <w:rPr>
          <w:color w:val="000000"/>
        </w:rPr>
        <w:t xml:space="preserve">Биология. Бактерии, грибы, растения. 5 </w:t>
      </w:r>
      <w:proofErr w:type="spellStart"/>
      <w:r w:rsidRPr="009704A6">
        <w:rPr>
          <w:color w:val="000000"/>
        </w:rPr>
        <w:t>кл</w:t>
      </w:r>
      <w:proofErr w:type="spellEnd"/>
      <w:r w:rsidRPr="009704A6">
        <w:rPr>
          <w:color w:val="000000"/>
        </w:rPr>
        <w:t>.</w:t>
      </w:r>
      <w:proofErr w:type="gramStart"/>
      <w:r w:rsidRPr="009704A6">
        <w:rPr>
          <w:color w:val="000000"/>
        </w:rPr>
        <w:t xml:space="preserve"> :</w:t>
      </w:r>
      <w:proofErr w:type="gramEnd"/>
      <w:r w:rsidRPr="009704A6">
        <w:rPr>
          <w:color w:val="000000"/>
        </w:rPr>
        <w:t xml:space="preserve"> учеб. Для </w:t>
      </w:r>
      <w:proofErr w:type="spellStart"/>
      <w:r w:rsidRPr="009704A6">
        <w:rPr>
          <w:color w:val="000000"/>
        </w:rPr>
        <w:t>общеобразоват</w:t>
      </w:r>
      <w:proofErr w:type="spellEnd"/>
      <w:r w:rsidRPr="009704A6">
        <w:rPr>
          <w:color w:val="000000"/>
        </w:rPr>
        <w:t>. учреждений / В. В. Пасечник. – М.</w:t>
      </w:r>
      <w:proofErr w:type="gramStart"/>
      <w:r w:rsidRPr="009704A6">
        <w:rPr>
          <w:color w:val="000000"/>
        </w:rPr>
        <w:t xml:space="preserve"> :</w:t>
      </w:r>
      <w:proofErr w:type="gramEnd"/>
      <w:r w:rsidRPr="009704A6">
        <w:rPr>
          <w:color w:val="000000"/>
        </w:rPr>
        <w:t xml:space="preserve"> Дрофа, 2015. </w:t>
      </w:r>
    </w:p>
    <w:p w:rsidR="00056207" w:rsidRPr="009704A6" w:rsidRDefault="00056207" w:rsidP="00056207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9704A6">
        <w:rPr>
          <w:color w:val="000000"/>
        </w:rPr>
        <w:t xml:space="preserve">Биология. Многообразие покрытосеменных растений. 6 </w:t>
      </w:r>
      <w:proofErr w:type="spellStart"/>
      <w:r w:rsidRPr="009704A6">
        <w:rPr>
          <w:color w:val="000000"/>
        </w:rPr>
        <w:t>кл</w:t>
      </w:r>
      <w:proofErr w:type="spellEnd"/>
      <w:r w:rsidRPr="009704A6">
        <w:rPr>
          <w:color w:val="000000"/>
        </w:rPr>
        <w:t>. : учеб</w:t>
      </w:r>
      <w:proofErr w:type="gramStart"/>
      <w:r w:rsidRPr="009704A6">
        <w:rPr>
          <w:color w:val="000000"/>
        </w:rPr>
        <w:t>.</w:t>
      </w:r>
      <w:proofErr w:type="gramEnd"/>
      <w:r w:rsidRPr="009704A6">
        <w:rPr>
          <w:color w:val="000000"/>
        </w:rPr>
        <w:t xml:space="preserve"> </w:t>
      </w:r>
      <w:proofErr w:type="gramStart"/>
      <w:r w:rsidRPr="009704A6">
        <w:rPr>
          <w:color w:val="000000"/>
        </w:rPr>
        <w:t>д</w:t>
      </w:r>
      <w:proofErr w:type="gramEnd"/>
      <w:r w:rsidRPr="009704A6">
        <w:rPr>
          <w:color w:val="000000"/>
        </w:rPr>
        <w:t xml:space="preserve">ля </w:t>
      </w:r>
      <w:proofErr w:type="spellStart"/>
      <w:r w:rsidRPr="009704A6">
        <w:rPr>
          <w:color w:val="000000"/>
        </w:rPr>
        <w:t>общеобразоват</w:t>
      </w:r>
      <w:proofErr w:type="spellEnd"/>
      <w:r w:rsidRPr="009704A6">
        <w:rPr>
          <w:color w:val="000000"/>
        </w:rPr>
        <w:t>. учреждений / В. В. Пасечник. – М.</w:t>
      </w:r>
      <w:proofErr w:type="gramStart"/>
      <w:r w:rsidRPr="009704A6">
        <w:rPr>
          <w:color w:val="000000"/>
        </w:rPr>
        <w:t xml:space="preserve"> :</w:t>
      </w:r>
      <w:proofErr w:type="gramEnd"/>
      <w:r w:rsidRPr="009704A6">
        <w:rPr>
          <w:color w:val="000000"/>
        </w:rPr>
        <w:t xml:space="preserve"> Дрофа,2015.                                                                                                                                                                                                                                 Биология. Животные. 7 </w:t>
      </w:r>
      <w:proofErr w:type="spellStart"/>
      <w:r w:rsidRPr="009704A6">
        <w:rPr>
          <w:color w:val="000000"/>
        </w:rPr>
        <w:t>кл</w:t>
      </w:r>
      <w:proofErr w:type="spellEnd"/>
      <w:r w:rsidRPr="009704A6">
        <w:rPr>
          <w:color w:val="000000"/>
        </w:rPr>
        <w:t>. : учеб</w:t>
      </w:r>
      <w:proofErr w:type="gramStart"/>
      <w:r w:rsidRPr="009704A6">
        <w:rPr>
          <w:color w:val="000000"/>
        </w:rPr>
        <w:t>.</w:t>
      </w:r>
      <w:proofErr w:type="gramEnd"/>
      <w:r w:rsidRPr="009704A6">
        <w:rPr>
          <w:color w:val="000000"/>
        </w:rPr>
        <w:t xml:space="preserve"> </w:t>
      </w:r>
      <w:proofErr w:type="gramStart"/>
      <w:r w:rsidRPr="009704A6">
        <w:rPr>
          <w:color w:val="000000"/>
        </w:rPr>
        <w:t>д</w:t>
      </w:r>
      <w:proofErr w:type="gramEnd"/>
      <w:r w:rsidRPr="009704A6">
        <w:rPr>
          <w:color w:val="000000"/>
        </w:rPr>
        <w:t xml:space="preserve">ля </w:t>
      </w:r>
      <w:proofErr w:type="spellStart"/>
      <w:r w:rsidRPr="009704A6">
        <w:rPr>
          <w:color w:val="000000"/>
        </w:rPr>
        <w:t>общеобразоват</w:t>
      </w:r>
      <w:proofErr w:type="spellEnd"/>
      <w:r w:rsidRPr="009704A6">
        <w:rPr>
          <w:color w:val="000000"/>
        </w:rPr>
        <w:t xml:space="preserve">. учреждений / В. В. </w:t>
      </w:r>
      <w:proofErr w:type="spellStart"/>
      <w:r w:rsidRPr="009704A6">
        <w:rPr>
          <w:color w:val="000000"/>
        </w:rPr>
        <w:t>Латюшин</w:t>
      </w:r>
      <w:proofErr w:type="spellEnd"/>
      <w:r w:rsidRPr="009704A6">
        <w:rPr>
          <w:color w:val="000000"/>
        </w:rPr>
        <w:t>, В. А. Шапкин. – М.</w:t>
      </w:r>
      <w:proofErr w:type="gramStart"/>
      <w:r w:rsidRPr="009704A6">
        <w:rPr>
          <w:color w:val="000000"/>
        </w:rPr>
        <w:t xml:space="preserve"> :</w:t>
      </w:r>
      <w:proofErr w:type="gramEnd"/>
      <w:r w:rsidRPr="009704A6">
        <w:rPr>
          <w:color w:val="000000"/>
        </w:rPr>
        <w:t xml:space="preserve"> Дрофа, 2017.           </w:t>
      </w:r>
    </w:p>
    <w:p w:rsidR="00056207" w:rsidRPr="009704A6" w:rsidRDefault="00056207" w:rsidP="00056207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9704A6">
        <w:rPr>
          <w:color w:val="000000"/>
        </w:rPr>
        <w:t xml:space="preserve"> Биология. Человек. 8 </w:t>
      </w:r>
      <w:proofErr w:type="spellStart"/>
      <w:r w:rsidRPr="009704A6">
        <w:rPr>
          <w:color w:val="000000"/>
        </w:rPr>
        <w:t>кл</w:t>
      </w:r>
      <w:proofErr w:type="spellEnd"/>
      <w:r w:rsidRPr="009704A6">
        <w:rPr>
          <w:color w:val="000000"/>
        </w:rPr>
        <w:t>. : учеб</w:t>
      </w:r>
      <w:proofErr w:type="gramStart"/>
      <w:r w:rsidRPr="009704A6">
        <w:rPr>
          <w:color w:val="000000"/>
        </w:rPr>
        <w:t>.</w:t>
      </w:r>
      <w:proofErr w:type="gramEnd"/>
      <w:r w:rsidRPr="009704A6">
        <w:rPr>
          <w:color w:val="000000"/>
        </w:rPr>
        <w:t xml:space="preserve"> </w:t>
      </w:r>
      <w:proofErr w:type="gramStart"/>
      <w:r w:rsidRPr="009704A6">
        <w:rPr>
          <w:color w:val="000000"/>
        </w:rPr>
        <w:t>д</w:t>
      </w:r>
      <w:proofErr w:type="gramEnd"/>
      <w:r w:rsidRPr="009704A6">
        <w:rPr>
          <w:color w:val="000000"/>
        </w:rPr>
        <w:t xml:space="preserve">ля </w:t>
      </w:r>
      <w:proofErr w:type="spellStart"/>
      <w:r w:rsidRPr="009704A6">
        <w:rPr>
          <w:color w:val="000000"/>
        </w:rPr>
        <w:t>общеобразоват</w:t>
      </w:r>
      <w:proofErr w:type="spellEnd"/>
      <w:r w:rsidRPr="009704A6">
        <w:rPr>
          <w:color w:val="000000"/>
        </w:rPr>
        <w:t>. учреждений / Д. В. Колесов, Р. Д. Маш, И. Н. Беляев. – М.</w:t>
      </w:r>
      <w:proofErr w:type="gramStart"/>
      <w:r w:rsidRPr="009704A6">
        <w:rPr>
          <w:color w:val="000000"/>
        </w:rPr>
        <w:t xml:space="preserve"> :</w:t>
      </w:r>
      <w:proofErr w:type="gramEnd"/>
      <w:r w:rsidRPr="009704A6">
        <w:rPr>
          <w:color w:val="000000"/>
        </w:rPr>
        <w:t xml:space="preserve"> Дрофа,         2013.        </w:t>
      </w:r>
    </w:p>
    <w:p w:rsidR="00056207" w:rsidRPr="009704A6" w:rsidRDefault="00056207" w:rsidP="00056207">
      <w:pPr>
        <w:pStyle w:val="a3"/>
        <w:spacing w:before="150" w:beforeAutospacing="0" w:after="150" w:afterAutospacing="0"/>
        <w:ind w:right="150"/>
        <w:jc w:val="both"/>
        <w:rPr>
          <w:color w:val="000000"/>
        </w:rPr>
      </w:pPr>
      <w:r w:rsidRPr="009704A6">
        <w:rPr>
          <w:color w:val="000000"/>
        </w:rPr>
        <w:t xml:space="preserve"> Биология. Введение в общую биологию. 9 </w:t>
      </w:r>
      <w:proofErr w:type="spellStart"/>
      <w:r w:rsidRPr="009704A6">
        <w:rPr>
          <w:color w:val="000000"/>
        </w:rPr>
        <w:t>кл</w:t>
      </w:r>
      <w:proofErr w:type="spellEnd"/>
      <w:r w:rsidRPr="009704A6">
        <w:rPr>
          <w:color w:val="000000"/>
        </w:rPr>
        <w:t>. : учеб</w:t>
      </w:r>
      <w:proofErr w:type="gramStart"/>
      <w:r w:rsidRPr="009704A6">
        <w:rPr>
          <w:color w:val="000000"/>
        </w:rPr>
        <w:t>.</w:t>
      </w:r>
      <w:proofErr w:type="gramEnd"/>
      <w:r w:rsidRPr="009704A6">
        <w:rPr>
          <w:color w:val="000000"/>
        </w:rPr>
        <w:t xml:space="preserve"> </w:t>
      </w:r>
      <w:proofErr w:type="gramStart"/>
      <w:r w:rsidRPr="009704A6">
        <w:rPr>
          <w:color w:val="000000"/>
        </w:rPr>
        <w:t>д</w:t>
      </w:r>
      <w:proofErr w:type="gramEnd"/>
      <w:r w:rsidRPr="009704A6">
        <w:rPr>
          <w:color w:val="000000"/>
        </w:rPr>
        <w:t xml:space="preserve">ля </w:t>
      </w:r>
      <w:proofErr w:type="spellStart"/>
      <w:r w:rsidRPr="009704A6">
        <w:rPr>
          <w:color w:val="000000"/>
        </w:rPr>
        <w:t>общеобразоват</w:t>
      </w:r>
      <w:proofErr w:type="spellEnd"/>
      <w:r w:rsidRPr="009704A6">
        <w:rPr>
          <w:color w:val="000000"/>
        </w:rPr>
        <w:t xml:space="preserve">. учреждений / А. А. Каменский, Е. А.   </w:t>
      </w:r>
    </w:p>
    <w:p w:rsidR="00056207" w:rsidRPr="009704A6" w:rsidRDefault="00056207" w:rsidP="00056207">
      <w:pPr>
        <w:pStyle w:val="a3"/>
        <w:spacing w:before="150" w:beforeAutospacing="0" w:after="150" w:afterAutospacing="0"/>
        <w:ind w:right="150"/>
        <w:jc w:val="both"/>
      </w:pPr>
      <w:r w:rsidRPr="009704A6">
        <w:rPr>
          <w:color w:val="000000"/>
        </w:rPr>
        <w:t xml:space="preserve"> </w:t>
      </w:r>
      <w:proofErr w:type="spellStart"/>
      <w:r w:rsidRPr="009704A6">
        <w:rPr>
          <w:color w:val="000000"/>
        </w:rPr>
        <w:t>Криксунов</w:t>
      </w:r>
      <w:proofErr w:type="spellEnd"/>
      <w:r w:rsidRPr="009704A6">
        <w:rPr>
          <w:color w:val="000000"/>
        </w:rPr>
        <w:t>, В. В. Пасечник, Г. Г. Швецов. М.</w:t>
      </w:r>
      <w:proofErr w:type="gramStart"/>
      <w:r w:rsidRPr="009704A6">
        <w:rPr>
          <w:color w:val="000000"/>
        </w:rPr>
        <w:t xml:space="preserve"> :</w:t>
      </w:r>
      <w:proofErr w:type="gramEnd"/>
      <w:r w:rsidRPr="009704A6">
        <w:rPr>
          <w:color w:val="000000"/>
        </w:rPr>
        <w:t xml:space="preserve"> Дрофа, 2013.</w:t>
      </w:r>
      <w:r w:rsidRPr="009704A6">
        <w:t xml:space="preserve">                               </w:t>
      </w:r>
    </w:p>
    <w:p w:rsidR="00056207" w:rsidRPr="009704A6" w:rsidRDefault="00056207" w:rsidP="00056207">
      <w:pPr>
        <w:pStyle w:val="2"/>
        <w:spacing w:before="0" w:beforeAutospacing="0" w:after="0" w:afterAutospacing="0"/>
        <w:jc w:val="both"/>
        <w:rPr>
          <w:rStyle w:val="dash041e0431044b0447043d044b0439char1"/>
        </w:rPr>
      </w:pPr>
      <w:r w:rsidRPr="009704A6">
        <w:t xml:space="preserve">  </w:t>
      </w:r>
      <w:proofErr w:type="gramStart"/>
      <w:r w:rsidRPr="009704A6">
        <w:rPr>
          <w:b/>
        </w:rPr>
        <w:t>Цели</w:t>
      </w:r>
      <w:r w:rsidRPr="009704A6">
        <w:t xml:space="preserve"> биологического образования в основной школе формулируются на нескольких уровнях: глобальном,  </w:t>
      </w:r>
      <w:proofErr w:type="spellStart"/>
      <w:r w:rsidRPr="009704A6">
        <w:t>метапредметном</w:t>
      </w:r>
      <w:proofErr w:type="spellEnd"/>
      <w:r w:rsidRPr="009704A6">
        <w:t>, личностном и предметном, на уровне требований к результатам освоения содержания предметных программ.</w:t>
      </w:r>
      <w:proofErr w:type="gramEnd"/>
      <w:r w:rsidRPr="009704A6">
        <w:t xml:space="preserve"> 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(объемы и способы получения информации вызывают определенные особенности раз вития современных подростков).                                                                                                                                                                           </w:t>
      </w:r>
      <w:r w:rsidRPr="009704A6">
        <w:rPr>
          <w:b/>
        </w:rPr>
        <w:t>Изучение биологии направлено на достижение следующих целей:</w:t>
      </w:r>
      <w:r w:rsidRPr="009704A6">
        <w:rPr>
          <w:rStyle w:val="dash041e0431044b0447043d044b0439char1"/>
        </w:rPr>
        <w:t>1) формирование системы научных знаний о живой природе, закономерностях её развития</w:t>
      </w:r>
      <w:r w:rsidRPr="009704A6">
        <w:rPr>
          <w:rStyle w:val="dash041e0431044b0447043d044b0439char1"/>
          <w:color w:val="0000FF"/>
        </w:rPr>
        <w:t xml:space="preserve"> </w:t>
      </w:r>
      <w:r w:rsidRPr="009704A6">
        <w:rPr>
          <w:rStyle w:val="dash041e0431044b0447043d044b0439char1"/>
        </w:rPr>
        <w:t xml:space="preserve">исторически быстром сокращении биологического разнообразия в биосфере  в результате деятельности человека, для развития современных </w:t>
      </w:r>
      <w:proofErr w:type="gramStart"/>
      <w:r w:rsidRPr="009704A6">
        <w:rPr>
          <w:rStyle w:val="dash041e0431044b0447043d044b0439char1"/>
        </w:rPr>
        <w:t>естественно-научных</w:t>
      </w:r>
      <w:proofErr w:type="gramEnd"/>
      <w:r w:rsidRPr="009704A6">
        <w:rPr>
          <w:rStyle w:val="dash041e0431044b0447043d044b0439char1"/>
        </w:rPr>
        <w:t xml:space="preserve"> представлений о</w:t>
      </w:r>
      <w:r w:rsidRPr="009704A6">
        <w:rPr>
          <w:rStyle w:val="dash041e0431044b0447043d044b0439char1"/>
          <w:color w:val="0000FF"/>
        </w:rPr>
        <w:t xml:space="preserve"> </w:t>
      </w:r>
      <w:r w:rsidRPr="009704A6">
        <w:rPr>
          <w:rStyle w:val="dash041e0431044b0447043d044b0439char1"/>
        </w:rPr>
        <w:t xml:space="preserve">картине мира;                                                                                </w:t>
      </w:r>
    </w:p>
    <w:p w:rsidR="00056207" w:rsidRPr="009704A6" w:rsidRDefault="00056207" w:rsidP="00056207">
      <w:pPr>
        <w:pStyle w:val="2"/>
        <w:spacing w:before="0" w:beforeAutospacing="0" w:after="0" w:afterAutospacing="0"/>
        <w:jc w:val="both"/>
        <w:rPr>
          <w:rStyle w:val="dash041e0431044b0447043d044b0439char1"/>
        </w:rPr>
      </w:pPr>
      <w:r w:rsidRPr="009704A6">
        <w:rPr>
          <w:rStyle w:val="dash041e0431044b0447043d044b0439char1"/>
        </w:rPr>
        <w:t xml:space="preserve">   </w:t>
      </w:r>
      <w:proofErr w:type="gramStart"/>
      <w:r w:rsidRPr="009704A6">
        <w:rPr>
          <w:rStyle w:val="dash041e0431044b0447043d044b0439char1"/>
        </w:rPr>
        <w:t xml:space="preserve"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9704A6">
        <w:rPr>
          <w:rStyle w:val="dash041e0431044b0447043d044b0439char1"/>
        </w:rPr>
        <w:t>экосистемной</w:t>
      </w:r>
      <w:proofErr w:type="spellEnd"/>
      <w:r w:rsidRPr="009704A6">
        <w:rPr>
          <w:rStyle w:val="dash041e0431044b0447043d044b0439char1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    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  <w:proofErr w:type="gramEnd"/>
      <w:r w:rsidRPr="009704A6">
        <w:rPr>
          <w:rStyle w:val="dash041e0431044b0447043d044b0439char1"/>
        </w:rPr>
        <w:t xml:space="preserve">      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Pr="009704A6">
        <w:rPr>
          <w:rStyle w:val="dash041e0431044b0447043d044b0439char1"/>
          <w:color w:val="0000FF"/>
        </w:rPr>
        <w:t xml:space="preserve"> </w:t>
      </w:r>
      <w:r w:rsidRPr="009704A6">
        <w:rPr>
          <w:rStyle w:val="dash041e0431044b0447043d044b0439char1"/>
        </w:rPr>
        <w:t>действий по сохранению биоразнообразия и природных местообитаний</w:t>
      </w:r>
      <w:r w:rsidRPr="009704A6">
        <w:rPr>
          <w:rStyle w:val="dash041e0431044b0447043d044b0439char1"/>
          <w:color w:val="0000FF"/>
        </w:rPr>
        <w:t xml:space="preserve"> </w:t>
      </w:r>
      <w:r w:rsidRPr="009704A6">
        <w:rPr>
          <w:rStyle w:val="dash041e0431044b0447043d044b0439char1"/>
        </w:rPr>
        <w:t xml:space="preserve">видов растений и животных;                                                                                                                                                     </w:t>
      </w:r>
    </w:p>
    <w:p w:rsidR="00056207" w:rsidRPr="009704A6" w:rsidRDefault="00056207" w:rsidP="00056207">
      <w:pPr>
        <w:pStyle w:val="2"/>
        <w:spacing w:before="0" w:beforeAutospacing="0" w:after="0" w:afterAutospacing="0"/>
        <w:rPr>
          <w:rStyle w:val="dash041e0431044b0447043d044b0439char1"/>
        </w:rPr>
      </w:pPr>
      <w:r w:rsidRPr="009704A6">
        <w:rPr>
          <w:rStyle w:val="dash041e0431044b0447043d044b0439char1"/>
        </w:rPr>
        <w:t xml:space="preserve">5) формирование представлений о значении биологических наук в решении </w:t>
      </w:r>
      <w:proofErr w:type="gramStart"/>
      <w:r w:rsidRPr="009704A6">
        <w:rPr>
          <w:rStyle w:val="dash041e0431044b0447043d044b0439char1"/>
        </w:rPr>
        <w:t>проблем необходимости рационального природопользования</w:t>
      </w:r>
      <w:r w:rsidRPr="009704A6">
        <w:rPr>
          <w:rStyle w:val="dash041e0431044b0447043d044b0439char1"/>
          <w:color w:val="0000FF"/>
        </w:rPr>
        <w:t xml:space="preserve"> </w:t>
      </w:r>
      <w:r w:rsidRPr="009704A6">
        <w:rPr>
          <w:rStyle w:val="dash041e0431044b0447043d044b0439char1"/>
        </w:rPr>
        <w:t>защиты здоровья людей</w:t>
      </w:r>
      <w:proofErr w:type="gramEnd"/>
      <w:r w:rsidRPr="009704A6">
        <w:rPr>
          <w:rStyle w:val="dash041e0431044b0447043d044b0439char1"/>
        </w:rPr>
        <w:t xml:space="preserve"> в условиях быстрого изменения экологического качества окружающей среды;    6) освоение приёмов оказания первой </w:t>
      </w:r>
      <w:r w:rsidRPr="009704A6">
        <w:rPr>
          <w:rStyle w:val="dash041e0431044b0447043d044b0439char1"/>
        </w:rPr>
        <w:lastRenderedPageBreak/>
        <w:t xml:space="preserve">помощи, рациональной организации труда и отдыха, выращивания и размножения культурных растений и домашних животных, ухода за ними.                       </w:t>
      </w:r>
    </w:p>
    <w:p w:rsidR="00056207" w:rsidRPr="009704A6" w:rsidRDefault="00056207" w:rsidP="00056207">
      <w:pPr>
        <w:pStyle w:val="2"/>
        <w:spacing w:before="0" w:beforeAutospacing="0" w:after="0" w:afterAutospacing="0"/>
      </w:pPr>
      <w:r w:rsidRPr="009704A6">
        <w:rPr>
          <w:b/>
        </w:rPr>
        <w:t>Структура программы</w:t>
      </w:r>
      <w:r w:rsidRPr="009704A6">
        <w:t xml:space="preserve"> </w:t>
      </w:r>
      <w:proofErr w:type="gramStart"/>
      <w:r w:rsidRPr="009704A6">
        <w:t>:п</w:t>
      </w:r>
      <w:proofErr w:type="gramEnd"/>
      <w:r w:rsidRPr="009704A6">
        <w:t xml:space="preserve">ояснительная записка и календарно-тематическое планирование.                                                                                                      </w:t>
      </w:r>
      <w:r w:rsidRPr="009704A6">
        <w:rPr>
          <w:b/>
        </w:rPr>
        <w:t>Формы текущего контроля</w:t>
      </w:r>
      <w:r w:rsidRPr="009704A6">
        <w:t xml:space="preserve">: формы контроля: фронтальные формы контроля (тесты, устный опрос), индивидуальные формы контроля (письменные задания для отдельных учащихся, творческие задания)                                                                                 </w:t>
      </w:r>
    </w:p>
    <w:p w:rsidR="00056207" w:rsidRPr="009704A6" w:rsidRDefault="00056207" w:rsidP="00056207">
      <w:pPr>
        <w:pStyle w:val="2"/>
        <w:spacing w:before="0" w:beforeAutospacing="0" w:after="0" w:afterAutospacing="0"/>
        <w:rPr>
          <w:b/>
        </w:rPr>
      </w:pPr>
      <w:r w:rsidRPr="009704A6">
        <w:rPr>
          <w:b/>
        </w:rPr>
        <w:t xml:space="preserve">                                                                        </w:t>
      </w:r>
    </w:p>
    <w:p w:rsidR="009704A6" w:rsidRDefault="00056207" w:rsidP="00064A52">
      <w:pPr>
        <w:pStyle w:val="2"/>
        <w:spacing w:before="0" w:beforeAutospacing="0" w:after="0" w:afterAutospacing="0"/>
        <w:rPr>
          <w:b/>
        </w:rPr>
      </w:pPr>
      <w:r w:rsidRPr="009704A6">
        <w:rPr>
          <w:b/>
        </w:rPr>
        <w:t xml:space="preserve">                                                                   </w:t>
      </w:r>
    </w:p>
    <w:p w:rsidR="009704A6" w:rsidRDefault="009704A6" w:rsidP="00056207">
      <w:pPr>
        <w:pStyle w:val="2"/>
        <w:spacing w:before="0" w:beforeAutospacing="0" w:after="0" w:afterAutospacing="0"/>
        <w:rPr>
          <w:b/>
        </w:rPr>
      </w:pPr>
    </w:p>
    <w:p w:rsidR="00056207" w:rsidRPr="009704A6" w:rsidRDefault="009704A6" w:rsidP="00056207">
      <w:pPr>
        <w:pStyle w:val="2"/>
        <w:spacing w:before="0" w:beforeAutospacing="0" w:after="0" w:afterAutospacing="0"/>
        <w:rPr>
          <w:b/>
        </w:rPr>
      </w:pPr>
      <w:r w:rsidRPr="009704A6">
        <w:rPr>
          <w:b/>
        </w:rPr>
        <w:t xml:space="preserve">                                                                                    </w:t>
      </w:r>
      <w:r w:rsidR="00056207" w:rsidRPr="009704A6">
        <w:rPr>
          <w:b/>
        </w:rPr>
        <w:t>Пояснительная записка</w:t>
      </w:r>
    </w:p>
    <w:p w:rsidR="00056207" w:rsidRPr="009704A6" w:rsidRDefault="00056207" w:rsidP="00056207">
      <w:pPr>
        <w:pStyle w:val="2"/>
        <w:spacing w:before="0" w:beforeAutospacing="0" w:after="0" w:afterAutospacing="0"/>
        <w:rPr>
          <w:b/>
        </w:rPr>
      </w:pPr>
    </w:p>
    <w:p w:rsidR="00056207" w:rsidRPr="009704A6" w:rsidRDefault="00056207" w:rsidP="00056207">
      <w:pPr>
        <w:spacing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Рабочая программа биологии для 5-9 класса разработана на основании:                                                                                                                                   1. Федерального государственного образовательного стандарта общего образования, утвержденного приказом Министерства образования и науки РФ № 1897 от 17 декабря 2010 г.        </w:t>
      </w:r>
    </w:p>
    <w:p w:rsidR="00056207" w:rsidRPr="009704A6" w:rsidRDefault="00056207" w:rsidP="00056207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20" w:right="500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2. Примерной программы по биологии                                                                                                                                                                                          3. Образовательной программы Муниципального бюджетного общеобразовательного учреждения « </w:t>
      </w:r>
      <w:proofErr w:type="spellStart"/>
      <w:r w:rsidRPr="009704A6">
        <w:rPr>
          <w:rFonts w:ascii="Times New Roman" w:hAnsi="Times New Roman"/>
          <w:sz w:val="24"/>
          <w:szCs w:val="24"/>
        </w:rPr>
        <w:t>Кутлушкинская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704A6">
        <w:rPr>
          <w:rFonts w:ascii="Times New Roman" w:hAnsi="Times New Roman"/>
          <w:sz w:val="24"/>
          <w:szCs w:val="24"/>
        </w:rPr>
        <w:t>сош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»,                                                      </w:t>
      </w:r>
      <w:proofErr w:type="gramStart"/>
      <w:r w:rsidR="008D129A" w:rsidRPr="009704A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8D129A" w:rsidRPr="009704A6">
        <w:rPr>
          <w:rFonts w:ascii="Times New Roman" w:hAnsi="Times New Roman"/>
          <w:sz w:val="24"/>
          <w:szCs w:val="24"/>
        </w:rPr>
        <w:t>приказ№90 от 24.08.2015</w:t>
      </w:r>
      <w:r w:rsidRPr="009704A6">
        <w:rPr>
          <w:rFonts w:ascii="Times New Roman" w:hAnsi="Times New Roman"/>
          <w:sz w:val="24"/>
          <w:szCs w:val="24"/>
        </w:rPr>
        <w:t>г.)                                                                                                                                                                                                                                                                 4. Учебного плана МБ</w:t>
      </w:r>
      <w:r w:rsidR="001D01B0">
        <w:rPr>
          <w:rFonts w:ascii="Times New Roman" w:hAnsi="Times New Roman"/>
          <w:sz w:val="24"/>
          <w:szCs w:val="24"/>
        </w:rPr>
        <w:t>ОУ «</w:t>
      </w:r>
      <w:proofErr w:type="spellStart"/>
      <w:r w:rsidR="001D01B0">
        <w:rPr>
          <w:rFonts w:ascii="Times New Roman" w:hAnsi="Times New Roman"/>
          <w:sz w:val="24"/>
          <w:szCs w:val="24"/>
        </w:rPr>
        <w:t>Кутлушкинская</w:t>
      </w:r>
      <w:proofErr w:type="spellEnd"/>
      <w:r w:rsidR="001D01B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1D01B0">
        <w:rPr>
          <w:rFonts w:ascii="Times New Roman" w:hAnsi="Times New Roman"/>
          <w:sz w:val="24"/>
          <w:szCs w:val="24"/>
        </w:rPr>
        <w:t>оош</w:t>
      </w:r>
      <w:proofErr w:type="spellEnd"/>
      <w:r w:rsidR="001D01B0">
        <w:rPr>
          <w:rFonts w:ascii="Times New Roman" w:hAnsi="Times New Roman"/>
          <w:sz w:val="24"/>
          <w:szCs w:val="24"/>
        </w:rPr>
        <w:t xml:space="preserve"> » на 2019-2020</w:t>
      </w:r>
      <w:r w:rsidRPr="009704A6">
        <w:rPr>
          <w:rFonts w:ascii="Times New Roman" w:hAnsi="Times New Roman"/>
          <w:sz w:val="24"/>
          <w:szCs w:val="24"/>
        </w:rPr>
        <w:t>учебный год, утвержденного п</w:t>
      </w:r>
      <w:r w:rsidR="00A57E99" w:rsidRPr="009704A6">
        <w:rPr>
          <w:rFonts w:ascii="Times New Roman" w:hAnsi="Times New Roman"/>
          <w:sz w:val="24"/>
          <w:szCs w:val="24"/>
        </w:rPr>
        <w:t xml:space="preserve">риказом </w:t>
      </w:r>
      <w:r w:rsidRPr="009704A6">
        <w:rPr>
          <w:rFonts w:ascii="Times New Roman" w:hAnsi="Times New Roman"/>
          <w:sz w:val="24"/>
          <w:szCs w:val="24"/>
        </w:rPr>
        <w:t xml:space="preserve">   </w:t>
      </w:r>
      <w:r w:rsidR="001D01B0">
        <w:rPr>
          <w:rFonts w:ascii="Times New Roman" w:hAnsi="Times New Roman"/>
          <w:sz w:val="24"/>
          <w:szCs w:val="24"/>
        </w:rPr>
        <w:t>№ 83</w:t>
      </w:r>
      <w:r w:rsidR="008D129A" w:rsidRPr="009704A6">
        <w:rPr>
          <w:rFonts w:ascii="Times New Roman" w:hAnsi="Times New Roman"/>
          <w:sz w:val="24"/>
          <w:szCs w:val="24"/>
        </w:rPr>
        <w:t xml:space="preserve"> </w:t>
      </w:r>
      <w:r w:rsidR="001D01B0">
        <w:rPr>
          <w:rFonts w:ascii="Times New Roman" w:hAnsi="Times New Roman"/>
          <w:sz w:val="24"/>
          <w:szCs w:val="24"/>
        </w:rPr>
        <w:t>от 15.08.2019</w:t>
      </w:r>
      <w:r w:rsidRPr="009704A6">
        <w:rPr>
          <w:rFonts w:ascii="Times New Roman" w:hAnsi="Times New Roman"/>
          <w:sz w:val="24"/>
          <w:szCs w:val="24"/>
        </w:rPr>
        <w:t xml:space="preserve"> г                                                                                                                                                                                                          5 .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Биология. </w:t>
      </w:r>
      <w:r w:rsidRPr="009704A6">
        <w:rPr>
          <w:rFonts w:ascii="Times New Roman" w:hAnsi="Times New Roman"/>
          <w:sz w:val="24"/>
          <w:szCs w:val="24"/>
        </w:rPr>
        <w:t>5—9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классы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: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Рабочие программы</w:t>
      </w:r>
      <w:proofErr w:type="gramStart"/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:</w:t>
      </w:r>
      <w:proofErr w:type="gramEnd"/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учебно-Б63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методическое пособие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/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сост.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Г.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704A6">
        <w:rPr>
          <w:rFonts w:ascii="Times New Roman" w:hAnsi="Times New Roman"/>
          <w:sz w:val="24"/>
          <w:szCs w:val="24"/>
        </w:rPr>
        <w:t>М.</w:t>
      </w:r>
      <w:r w:rsidRPr="009704A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704A6">
        <w:rPr>
          <w:rFonts w:ascii="Times New Roman" w:hAnsi="Times New Roman"/>
          <w:sz w:val="24"/>
          <w:szCs w:val="24"/>
        </w:rPr>
        <w:t>Пальдяева</w:t>
      </w:r>
      <w:proofErr w:type="spellEnd"/>
      <w:r w:rsidRPr="009704A6">
        <w:rPr>
          <w:rFonts w:ascii="Times New Roman" w:hAnsi="Times New Roman"/>
          <w:sz w:val="24"/>
          <w:szCs w:val="24"/>
        </w:rPr>
        <w:t>. — 4-е изд., стереотип. — М.</w:t>
      </w:r>
      <w:proofErr w:type="gramStart"/>
      <w:r w:rsidRPr="009704A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704A6">
        <w:rPr>
          <w:rFonts w:ascii="Times New Roman" w:hAnsi="Times New Roman"/>
          <w:sz w:val="24"/>
          <w:szCs w:val="24"/>
        </w:rPr>
        <w:t xml:space="preserve"> Дрофа, 2015. — 382, [2] с.</w:t>
      </w:r>
    </w:p>
    <w:p w:rsidR="00056207" w:rsidRPr="009704A6" w:rsidRDefault="00056207" w:rsidP="00056207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56207" w:rsidRPr="009704A6" w:rsidRDefault="00056207" w:rsidP="00056207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 xml:space="preserve"> Программа реализуется по учебникам:                                                                                                                                                                            </w:t>
      </w:r>
      <w:r w:rsidRPr="009704A6">
        <w:rPr>
          <w:rFonts w:ascii="Times New Roman" w:hAnsi="Times New Roman"/>
          <w:color w:val="000000"/>
          <w:sz w:val="24"/>
          <w:szCs w:val="24"/>
        </w:rPr>
        <w:t xml:space="preserve">Биология. Бактерии, грибы, растения. 5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.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учеб. Для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. учреждений / В. В. Пасечник. – М.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Дрофа, 2015                                                                                      Биология. Многообразие покрытосеменных растений. 6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. : учеб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ля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. учреждений / В. В. Пасечник. – М.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Дрофа, 2015.                    Биология. Животные. 7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. : учеб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ля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 xml:space="preserve">. учреждений / В. В.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Латюшин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, В. А. Шапкин. – М.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Дрофа, 2017.                   </w:t>
      </w:r>
    </w:p>
    <w:p w:rsidR="00056207" w:rsidRPr="009704A6" w:rsidRDefault="00056207" w:rsidP="00056207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9704A6">
        <w:rPr>
          <w:rFonts w:ascii="Times New Roman" w:hAnsi="Times New Roman"/>
          <w:color w:val="000000"/>
          <w:sz w:val="24"/>
          <w:szCs w:val="24"/>
        </w:rPr>
        <w:t xml:space="preserve"> Биология. Человек. 8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. : учеб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ля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. учреждений / Д. В. Колесов, Р. Д. Маш, И. Н. Беляев. – М.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Дрофа, 2015.        Биология. Введение в общую биологию. 9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кл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. : учеб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ля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общеобразоват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 xml:space="preserve">. учреждений / А. А. Каменский, Е. А. </w:t>
      </w:r>
      <w:proofErr w:type="spellStart"/>
      <w:r w:rsidRPr="009704A6">
        <w:rPr>
          <w:rFonts w:ascii="Times New Roman" w:hAnsi="Times New Roman"/>
          <w:color w:val="000000"/>
          <w:sz w:val="24"/>
          <w:szCs w:val="24"/>
        </w:rPr>
        <w:t>Криксунов</w:t>
      </w:r>
      <w:proofErr w:type="spellEnd"/>
      <w:r w:rsidRPr="009704A6">
        <w:rPr>
          <w:rFonts w:ascii="Times New Roman" w:hAnsi="Times New Roman"/>
          <w:color w:val="000000"/>
          <w:sz w:val="24"/>
          <w:szCs w:val="24"/>
        </w:rPr>
        <w:t>, В. В. Пасечник, Г. Г. Швецов. М.</w:t>
      </w:r>
      <w:proofErr w:type="gramStart"/>
      <w:r w:rsidRPr="009704A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704A6">
        <w:rPr>
          <w:rFonts w:ascii="Times New Roman" w:hAnsi="Times New Roman"/>
          <w:color w:val="000000"/>
          <w:sz w:val="24"/>
          <w:szCs w:val="24"/>
        </w:rPr>
        <w:t xml:space="preserve"> Дрофа, 2015.</w:t>
      </w:r>
      <w:r w:rsidRPr="009704A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Программа разработана в соответствии с базисным учебным планом для ступени основного общего образования. Биология в основной школе изучается с 5 по 9 классы. Общее число учебных часов за 5 лет обучения составляет 280, из них 35 (1ч в неделю) в 5 классе, 35 (1ч в неделю) в 6 классе, по 70 (2 ч в неделю) в 7, 8, 9 классах.</w:t>
      </w:r>
    </w:p>
    <w:p w:rsidR="00056207" w:rsidRPr="009704A6" w:rsidRDefault="00056207" w:rsidP="00056207">
      <w:pPr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 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</w:t>
      </w:r>
      <w:r w:rsidRPr="009704A6">
        <w:rPr>
          <w:rFonts w:ascii="Times New Roman" w:hAnsi="Times New Roman"/>
          <w:sz w:val="24"/>
          <w:szCs w:val="24"/>
        </w:rPr>
        <w:lastRenderedPageBreak/>
        <w:t xml:space="preserve">биологического образования и является основой для последующей уровневой и профильной дифференциации.                                                                                  </w:t>
      </w:r>
      <w:proofErr w:type="gramStart"/>
      <w:r w:rsidRPr="009704A6">
        <w:rPr>
          <w:rFonts w:ascii="Times New Roman" w:hAnsi="Times New Roman"/>
          <w:sz w:val="24"/>
          <w:szCs w:val="24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9704A6">
        <w:rPr>
          <w:rFonts w:ascii="Times New Roman" w:hAnsi="Times New Roman"/>
          <w:sz w:val="24"/>
          <w:szCs w:val="24"/>
        </w:rPr>
        <w:t>метапредметном</w:t>
      </w:r>
      <w:proofErr w:type="spellEnd"/>
      <w:r w:rsidRPr="009704A6">
        <w:rPr>
          <w:rFonts w:ascii="Times New Roman" w:hAnsi="Times New Roman"/>
          <w:sz w:val="24"/>
          <w:szCs w:val="24"/>
        </w:rPr>
        <w:t>, личностном и предметном, на уровне к результатам освоения содержания предметных программ.</w:t>
      </w:r>
      <w:proofErr w:type="gramEnd"/>
    </w:p>
    <w:p w:rsidR="00056207" w:rsidRPr="009704A6" w:rsidRDefault="00056207" w:rsidP="00056207">
      <w:pPr>
        <w:spacing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Глобальные цели биологического образования являются общими для основной и старшей школы и определяются социальными требованиями, в том числе требований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(объемы и способы получения информации вызывают определенные особенности развития современных подростков). Помимо этого, глобальные цели формируются с учетом  рассмотрения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056207" w:rsidRPr="009704A6" w:rsidRDefault="00056207" w:rsidP="00056207">
      <w:pPr>
        <w:spacing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 С учетом вышеназванных подходов глобальными целями биологического образования являются:</w:t>
      </w:r>
    </w:p>
    <w:p w:rsidR="00056207" w:rsidRPr="009704A6" w:rsidRDefault="00056207" w:rsidP="00056207">
      <w:pPr>
        <w:pStyle w:val="dash041e0431044b0447043d044b0439"/>
      </w:pPr>
      <w:r w:rsidRPr="009704A6">
        <w:t xml:space="preserve">• социализация обучаемых — вхождение в мир культуры и социальных отношений, обеспечивающая включение учащихся в ту или иную группу или общность </w:t>
      </w:r>
      <w:proofErr w:type="gramStart"/>
      <w:r w:rsidRPr="009704A6">
        <w:t>—н</w:t>
      </w:r>
      <w:proofErr w:type="gramEnd"/>
      <w:r w:rsidRPr="009704A6">
        <w:t xml:space="preserve">осителя ее норм, ценностей, ориентаций, осваиваемых в процессе знакомства с миром живой природы;                                 • приобщение к познавательной культуре как системе познавательных (научных) ценностей, накопленных обществом в сфере биологической науки.                                                                                                                                                                                                                                         Помимо этого, биологическое образование призвано обеспечить:          </w:t>
      </w:r>
    </w:p>
    <w:p w:rsidR="00056207" w:rsidRPr="009704A6" w:rsidRDefault="00056207" w:rsidP="00056207">
      <w:pPr>
        <w:pStyle w:val="dash041e0431044b0447043d044b0439"/>
        <w:rPr>
          <w:rStyle w:val="dash041e0431044b0447043d044b0439char1"/>
        </w:rPr>
      </w:pPr>
      <w:r w:rsidRPr="009704A6">
        <w:t xml:space="preserve">  </w:t>
      </w:r>
      <w:proofErr w:type="gramStart"/>
      <w:r w:rsidRPr="009704A6">
        <w:t>• ориентацию в системе моральных норм и ценностей: признание наивысшей ценностью жизнь и здоровье человека; формирование ценностного отношения к живой природе;                                                                                                                                                                             • 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                                                                             • овладение ключевыми компетентностями: учебно-познавательной, информационной, ценностно-смысловой, коммуникативной;</w:t>
      </w:r>
      <w:proofErr w:type="gramEnd"/>
      <w:r w:rsidRPr="009704A6">
        <w:t xml:space="preserve">                          • формирование у </w:t>
      </w:r>
      <w:proofErr w:type="gramStart"/>
      <w:r w:rsidRPr="009704A6">
        <w:t>обучающихся</w:t>
      </w:r>
      <w:proofErr w:type="gramEnd"/>
      <w:r w:rsidRPr="009704A6">
        <w:t xml:space="preserve">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                                                            </w:t>
      </w:r>
    </w:p>
    <w:p w:rsidR="00056207" w:rsidRPr="009704A6" w:rsidRDefault="00056207" w:rsidP="00056207">
      <w:pPr>
        <w:pStyle w:val="dash041e0431044b0447043d044b0439"/>
        <w:tabs>
          <w:tab w:val="left" w:pos="7770"/>
        </w:tabs>
        <w:jc w:val="both"/>
        <w:rPr>
          <w:rStyle w:val="dash041e0431044b0447043d044b0439char1"/>
          <w:b/>
        </w:rPr>
      </w:pPr>
    </w:p>
    <w:p w:rsidR="00056207" w:rsidRPr="009704A6" w:rsidRDefault="00056207" w:rsidP="00056207">
      <w:pPr>
        <w:pStyle w:val="dash041e0431044b0447043d044b0439"/>
        <w:tabs>
          <w:tab w:val="left" w:pos="7770"/>
        </w:tabs>
        <w:jc w:val="both"/>
        <w:rPr>
          <w:rStyle w:val="dash041e0431044b0447043d044b0439char1"/>
        </w:rPr>
      </w:pPr>
      <w:r w:rsidRPr="009704A6">
        <w:rPr>
          <w:rStyle w:val="dash041e0431044b0447043d044b0439char1"/>
        </w:rPr>
        <w:t>РЕЗУЛЬТАТЫ ОСВОЕНИЯ КУРСА «БИОЛОГИЯ 5 КЛАСС»</w:t>
      </w:r>
      <w:r w:rsidRPr="009704A6">
        <w:rPr>
          <w:rStyle w:val="dash041e0431044b0447043d044b0439char1"/>
        </w:rPr>
        <w:tab/>
      </w:r>
    </w:p>
    <w:p w:rsidR="00056207" w:rsidRPr="009704A6" w:rsidRDefault="00056207" w:rsidP="0005620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704A6">
        <w:rPr>
          <w:rFonts w:ascii="Times New Roman" w:hAnsi="Times New Roman"/>
          <w:b/>
          <w:sz w:val="24"/>
          <w:szCs w:val="24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056207" w:rsidRPr="009704A6" w:rsidRDefault="00056207" w:rsidP="00056207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056207" w:rsidRPr="009704A6" w:rsidRDefault="00056207" w:rsidP="00056207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Постепенно выстраивать собственное целостное мировоззрение.</w:t>
      </w:r>
    </w:p>
    <w:p w:rsidR="00056207" w:rsidRPr="009704A6" w:rsidRDefault="00056207" w:rsidP="00056207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056207" w:rsidRPr="009704A6" w:rsidRDefault="00056207" w:rsidP="00056207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Оценивать жизненные ситуации с точки зрения безопасного образа жизни и сохранения здоровья. </w:t>
      </w:r>
    </w:p>
    <w:p w:rsidR="00056207" w:rsidRPr="009704A6" w:rsidRDefault="00056207" w:rsidP="00056207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Оценивать экологический риск взаимоотношений человека и природы. </w:t>
      </w:r>
    </w:p>
    <w:p w:rsidR="00056207" w:rsidRPr="009704A6" w:rsidRDefault="00056207" w:rsidP="00056207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056207" w:rsidRPr="009704A6" w:rsidRDefault="00056207" w:rsidP="00056207">
      <w:pPr>
        <w:numPr>
          <w:ilvl w:val="0"/>
          <w:numId w:val="1"/>
        </w:numPr>
        <w:tabs>
          <w:tab w:val="left" w:pos="700"/>
        </w:tabs>
        <w:suppressAutoHyphens/>
        <w:spacing w:after="0" w:line="240" w:lineRule="auto"/>
        <w:ind w:left="314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lastRenderedPageBreak/>
        <w:t>Средством развития личностных результатов служит учебный материал, и прежде всего продуктивные задания учебника.</w:t>
      </w:r>
    </w:p>
    <w:p w:rsidR="00056207" w:rsidRPr="009704A6" w:rsidRDefault="00056207" w:rsidP="00056207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9704A6">
        <w:rPr>
          <w:rFonts w:ascii="Times New Roman" w:hAnsi="Times New Roman"/>
          <w:b/>
          <w:sz w:val="24"/>
          <w:szCs w:val="24"/>
          <w:u w:val="single"/>
        </w:rPr>
        <w:t>Метапредметными</w:t>
      </w:r>
      <w:proofErr w:type="spellEnd"/>
      <w:r w:rsidRPr="009704A6">
        <w:rPr>
          <w:rFonts w:ascii="Times New Roman" w:hAnsi="Times New Roman"/>
          <w:b/>
          <w:sz w:val="24"/>
          <w:szCs w:val="24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056207" w:rsidRPr="009704A6" w:rsidRDefault="00056207" w:rsidP="00056207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704A6">
        <w:rPr>
          <w:rFonts w:ascii="Times New Roman" w:hAnsi="Times New Roman"/>
          <w:b/>
          <w:i/>
          <w:sz w:val="24"/>
          <w:szCs w:val="24"/>
        </w:rPr>
        <w:t>Регулятивные УУД:</w:t>
      </w:r>
    </w:p>
    <w:p w:rsidR="00056207" w:rsidRPr="009704A6" w:rsidRDefault="00056207" w:rsidP="00056207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056207" w:rsidRPr="009704A6" w:rsidRDefault="00056207" w:rsidP="00056207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9704A6">
        <w:rPr>
          <w:rFonts w:ascii="Times New Roman" w:hAnsi="Times New Roman"/>
          <w:sz w:val="24"/>
          <w:szCs w:val="24"/>
        </w:rPr>
        <w:t>предложенных</w:t>
      </w:r>
      <w:proofErr w:type="gramEnd"/>
      <w:r w:rsidRPr="009704A6">
        <w:rPr>
          <w:rFonts w:ascii="Times New Roman" w:hAnsi="Times New Roman"/>
          <w:sz w:val="24"/>
          <w:szCs w:val="24"/>
        </w:rPr>
        <w:t xml:space="preserve"> и искать самостоятельно  средства достижения цели.</w:t>
      </w:r>
    </w:p>
    <w:p w:rsidR="00056207" w:rsidRPr="009704A6" w:rsidRDefault="00056207" w:rsidP="00056207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056207" w:rsidRPr="009704A6" w:rsidRDefault="00056207" w:rsidP="00056207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Работая по плану, сверять свои действия с целью и, при необходимости, исправлять ошибки самостоятельно.</w:t>
      </w:r>
    </w:p>
    <w:p w:rsidR="00056207" w:rsidRPr="009704A6" w:rsidRDefault="00056207" w:rsidP="00056207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056207" w:rsidRPr="009704A6" w:rsidRDefault="00056207" w:rsidP="00056207">
      <w:pPr>
        <w:numPr>
          <w:ilvl w:val="0"/>
          <w:numId w:val="2"/>
        </w:numPr>
        <w:tabs>
          <w:tab w:val="left" w:pos="316"/>
          <w:tab w:val="left" w:pos="700"/>
        </w:tabs>
        <w:suppressAutoHyphens/>
        <w:spacing w:after="0" w:line="240" w:lineRule="auto"/>
        <w:ind w:left="329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056207" w:rsidRPr="009704A6" w:rsidRDefault="00056207" w:rsidP="00056207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704A6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056207" w:rsidRPr="009704A6" w:rsidRDefault="00056207" w:rsidP="00056207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56207" w:rsidRPr="009704A6" w:rsidRDefault="00056207" w:rsidP="00056207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Осуществлять сравнение, </w:t>
      </w:r>
      <w:proofErr w:type="spellStart"/>
      <w:r w:rsidRPr="009704A6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056207" w:rsidRPr="009704A6" w:rsidRDefault="00056207" w:rsidP="00056207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Строить </w:t>
      </w:r>
      <w:proofErr w:type="gramStart"/>
      <w:r w:rsidRPr="009704A6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9704A6">
        <w:rPr>
          <w:rFonts w:ascii="Times New Roman" w:hAnsi="Times New Roman"/>
          <w:sz w:val="24"/>
          <w:szCs w:val="24"/>
        </w:rPr>
        <w:t>, включающее установление причинно-следственных связей.</w:t>
      </w:r>
    </w:p>
    <w:p w:rsidR="00056207" w:rsidRPr="009704A6" w:rsidRDefault="00056207" w:rsidP="00056207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Создавать схематические модели с выделением существенных характеристик объекта. </w:t>
      </w:r>
    </w:p>
    <w:p w:rsidR="00056207" w:rsidRPr="009704A6" w:rsidRDefault="00056207" w:rsidP="00056207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056207" w:rsidRPr="009704A6" w:rsidRDefault="00056207" w:rsidP="00056207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Вычитывать все уровни текстовой информации. </w:t>
      </w:r>
    </w:p>
    <w:p w:rsidR="00056207" w:rsidRPr="009704A6" w:rsidRDefault="00056207" w:rsidP="00056207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056207" w:rsidRPr="009704A6" w:rsidRDefault="00056207" w:rsidP="00056207">
      <w:pPr>
        <w:numPr>
          <w:ilvl w:val="0"/>
          <w:numId w:val="3"/>
        </w:numPr>
        <w:tabs>
          <w:tab w:val="left" w:pos="43"/>
          <w:tab w:val="left" w:pos="714"/>
        </w:tabs>
        <w:suppressAutoHyphens/>
        <w:spacing w:after="0" w:line="240" w:lineRule="auto"/>
        <w:ind w:left="343" w:firstLine="0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Средством формирования </w:t>
      </w:r>
      <w:proofErr w:type="gramStart"/>
      <w:r w:rsidRPr="009704A6">
        <w:rPr>
          <w:rFonts w:ascii="Times New Roman" w:hAnsi="Times New Roman"/>
          <w:sz w:val="24"/>
          <w:szCs w:val="24"/>
        </w:rPr>
        <w:t>познавательных</w:t>
      </w:r>
      <w:proofErr w:type="gramEnd"/>
      <w:r w:rsidRPr="009704A6">
        <w:rPr>
          <w:rFonts w:ascii="Times New Roman" w:hAnsi="Times New Roman"/>
          <w:sz w:val="24"/>
          <w:szCs w:val="24"/>
        </w:rPr>
        <w:t xml:space="preserve"> УУД служит учебный материал, и прежде всего продуктивные задания учебника.</w:t>
      </w:r>
    </w:p>
    <w:p w:rsidR="00056207" w:rsidRPr="009704A6" w:rsidRDefault="00056207" w:rsidP="00056207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704A6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056207" w:rsidRPr="009704A6" w:rsidRDefault="00056207" w:rsidP="00056207">
      <w:pPr>
        <w:numPr>
          <w:ilvl w:val="0"/>
          <w:numId w:val="4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357" w:firstLine="14"/>
        <w:jc w:val="both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56207" w:rsidRPr="009704A6" w:rsidRDefault="00056207" w:rsidP="00056207">
      <w:pPr>
        <w:numPr>
          <w:ilvl w:val="0"/>
          <w:numId w:val="4"/>
        </w:numPr>
        <w:tabs>
          <w:tab w:val="clear" w:pos="1017"/>
          <w:tab w:val="left" w:pos="316"/>
          <w:tab w:val="left" w:pos="714"/>
          <w:tab w:val="left" w:pos="1014"/>
        </w:tabs>
        <w:suppressAutoHyphens/>
        <w:spacing w:after="0" w:line="240" w:lineRule="auto"/>
        <w:ind w:left="357" w:firstLine="14"/>
        <w:jc w:val="both"/>
        <w:rPr>
          <w:rFonts w:ascii="Times New Roman" w:hAnsi="Times New Roman"/>
          <w:sz w:val="24"/>
          <w:szCs w:val="24"/>
        </w:rPr>
      </w:pP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4A6">
        <w:rPr>
          <w:rFonts w:ascii="Times New Roman" w:hAnsi="Times New Roman"/>
          <w:b/>
          <w:bCs/>
          <w:sz w:val="24"/>
          <w:szCs w:val="24"/>
        </w:rPr>
        <w:t>Особенности организации учебного процесса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lastRenderedPageBreak/>
        <w:t xml:space="preserve">При организации процесса обучения в раках данной программы </w:t>
      </w:r>
      <w:proofErr w:type="spellStart"/>
      <w:r w:rsidRPr="009704A6">
        <w:rPr>
          <w:rFonts w:ascii="Times New Roman" w:hAnsi="Times New Roman"/>
          <w:sz w:val="24"/>
          <w:szCs w:val="24"/>
        </w:rPr>
        <w:t>предполагаетсяприменение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следующих педагогических технологий обучения: развития </w:t>
      </w:r>
      <w:proofErr w:type="spellStart"/>
      <w:r w:rsidRPr="009704A6">
        <w:rPr>
          <w:rFonts w:ascii="Times New Roman" w:hAnsi="Times New Roman"/>
          <w:sz w:val="24"/>
          <w:szCs w:val="24"/>
        </w:rPr>
        <w:t>критическогомышления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, учебно-проектной, </w:t>
      </w:r>
      <w:proofErr w:type="spellStart"/>
      <w:r w:rsidRPr="009704A6">
        <w:rPr>
          <w:rFonts w:ascii="Times New Roman" w:hAnsi="Times New Roman"/>
          <w:sz w:val="24"/>
          <w:szCs w:val="24"/>
        </w:rPr>
        <w:t>здоровьесберегающей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. Внеурочная деятельность по предмету предусматривается в формах: </w:t>
      </w:r>
      <w:proofErr w:type="spellStart"/>
      <w:r w:rsidRPr="009704A6">
        <w:rPr>
          <w:rFonts w:ascii="Times New Roman" w:hAnsi="Times New Roman"/>
          <w:sz w:val="24"/>
          <w:szCs w:val="24"/>
        </w:rPr>
        <w:t>экскурсии</w:t>
      </w:r>
      <w:proofErr w:type="gramStart"/>
      <w:r w:rsidRPr="009704A6">
        <w:rPr>
          <w:rFonts w:ascii="Times New Roman" w:hAnsi="Times New Roman"/>
          <w:sz w:val="24"/>
          <w:szCs w:val="24"/>
        </w:rPr>
        <w:t>.П</w:t>
      </w:r>
      <w:proofErr w:type="gramEnd"/>
      <w:r w:rsidRPr="009704A6">
        <w:rPr>
          <w:rFonts w:ascii="Times New Roman" w:hAnsi="Times New Roman"/>
          <w:sz w:val="24"/>
          <w:szCs w:val="24"/>
        </w:rPr>
        <w:t>рограммой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предусмотрено изучение на уроках </w:t>
      </w:r>
      <w:r w:rsidRPr="009704A6">
        <w:rPr>
          <w:rFonts w:ascii="Times New Roman" w:hAnsi="Times New Roman"/>
          <w:b/>
          <w:bCs/>
          <w:i/>
          <w:iCs/>
          <w:sz w:val="24"/>
          <w:szCs w:val="24"/>
        </w:rPr>
        <w:t xml:space="preserve">регионального компонента </w:t>
      </w:r>
      <w:r w:rsidRPr="009704A6">
        <w:rPr>
          <w:rFonts w:ascii="Times New Roman" w:hAnsi="Times New Roman"/>
          <w:sz w:val="24"/>
          <w:szCs w:val="24"/>
        </w:rPr>
        <w:t xml:space="preserve">– материала о местных наиболее типичных и интересных в биологическом отношении </w:t>
      </w:r>
      <w:proofErr w:type="spellStart"/>
      <w:r w:rsidRPr="009704A6">
        <w:rPr>
          <w:rFonts w:ascii="Times New Roman" w:hAnsi="Times New Roman"/>
          <w:sz w:val="24"/>
          <w:szCs w:val="24"/>
        </w:rPr>
        <w:t>живыхорганизмов</w:t>
      </w:r>
      <w:proofErr w:type="spellEnd"/>
      <w:r w:rsidRPr="009704A6">
        <w:rPr>
          <w:rFonts w:ascii="Times New Roman" w:hAnsi="Times New Roman"/>
          <w:sz w:val="24"/>
          <w:szCs w:val="24"/>
        </w:rPr>
        <w:t>, что позволит активизировать познавательную деятельность учащихся, способствовать организации их самостоятельной работы на уроках и во внеурочное время.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4A6">
        <w:rPr>
          <w:rFonts w:ascii="Times New Roman" w:hAnsi="Times New Roman"/>
          <w:b/>
          <w:bCs/>
          <w:sz w:val="24"/>
          <w:szCs w:val="24"/>
        </w:rPr>
        <w:t>Результаты изучения учебного предмета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Изучение биологии в пятом классе направлено на достижение следующих результатов развития: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704A6">
        <w:rPr>
          <w:rFonts w:ascii="Times New Roman" w:hAnsi="Times New Roman"/>
          <w:b/>
          <w:bCs/>
          <w:i/>
          <w:iCs/>
          <w:sz w:val="24"/>
          <w:szCs w:val="24"/>
        </w:rPr>
        <w:t>Личностные результаты: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воспитание патриотизма, любви и уважения к Отечеству, чувства гордости за свою Родину;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знание основных принципов и правил отношения к живой природе;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формирование ценности здорового и безопасного образа жизни; усвоение </w:t>
      </w:r>
      <w:proofErr w:type="spellStart"/>
      <w:r w:rsidRPr="009704A6">
        <w:rPr>
          <w:rFonts w:ascii="Times New Roman" w:hAnsi="Times New Roman"/>
          <w:sz w:val="24"/>
          <w:szCs w:val="24"/>
        </w:rPr>
        <w:t>правилиндивидуального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и коллективного безопасного поведения в чрезвычайной ситуациях, угрожающих жизни и здоровью людей;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9704A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познавательных интересов и мотивов, направленных на </w:t>
      </w:r>
      <w:proofErr w:type="gramStart"/>
      <w:r w:rsidRPr="009704A6">
        <w:rPr>
          <w:rFonts w:ascii="Times New Roman" w:hAnsi="Times New Roman"/>
          <w:sz w:val="24"/>
          <w:szCs w:val="24"/>
        </w:rPr>
        <w:t>из-учение</w:t>
      </w:r>
      <w:proofErr w:type="gramEnd"/>
      <w:r w:rsidRPr="009704A6">
        <w:rPr>
          <w:rFonts w:ascii="Times New Roman" w:hAnsi="Times New Roman"/>
          <w:sz w:val="24"/>
          <w:szCs w:val="24"/>
        </w:rPr>
        <w:t xml:space="preserve"> живой природы; интеллектуальных умений (доказывать, строить рассуждения, анализировать, делать выводы); эстетического отношения к </w:t>
      </w:r>
      <w:proofErr w:type="spellStart"/>
      <w:r w:rsidRPr="009704A6">
        <w:rPr>
          <w:rFonts w:ascii="Times New Roman" w:hAnsi="Times New Roman"/>
          <w:sz w:val="24"/>
          <w:szCs w:val="24"/>
        </w:rPr>
        <w:t>живымобъектам</w:t>
      </w:r>
      <w:proofErr w:type="spellEnd"/>
      <w:r w:rsidRPr="009704A6">
        <w:rPr>
          <w:rFonts w:ascii="Times New Roman" w:hAnsi="Times New Roman"/>
          <w:sz w:val="24"/>
          <w:szCs w:val="24"/>
        </w:rPr>
        <w:t>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формирование личностных представлений о целостности природы,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формирование толерантности и миролюбия;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освоение социальных норм, правил поведения, ролей и форм социальной жизни </w:t>
      </w:r>
      <w:proofErr w:type="spellStart"/>
      <w:r w:rsidRPr="009704A6">
        <w:rPr>
          <w:rFonts w:ascii="Times New Roman" w:hAnsi="Times New Roman"/>
          <w:sz w:val="24"/>
          <w:szCs w:val="24"/>
        </w:rPr>
        <w:t>вгруппах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и сообществах;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формирование коммуникативной компетентности в общении и сотрудничестве </w:t>
      </w:r>
      <w:proofErr w:type="spellStart"/>
      <w:r w:rsidRPr="009704A6">
        <w:rPr>
          <w:rFonts w:ascii="Times New Roman" w:hAnsi="Times New Roman"/>
          <w:sz w:val="24"/>
          <w:szCs w:val="24"/>
        </w:rPr>
        <w:t>сучителями</w:t>
      </w:r>
      <w:proofErr w:type="spellEnd"/>
      <w:r w:rsidRPr="009704A6">
        <w:rPr>
          <w:rFonts w:ascii="Times New Roman" w:hAnsi="Times New Roman"/>
          <w:sz w:val="24"/>
          <w:szCs w:val="24"/>
        </w:rPr>
        <w:t>, со сверстниками, старшими и младшими в процессе образованной, общественно полезной, учебной, исследовательской, творческой и других видах деятельности;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формирование основ экологического сознания на основе признания ценности жизни во всех её проявлениях и необходимости ответственного, бережного </w:t>
      </w:r>
      <w:proofErr w:type="spellStart"/>
      <w:r w:rsidRPr="009704A6">
        <w:rPr>
          <w:rFonts w:ascii="Times New Roman" w:hAnsi="Times New Roman"/>
          <w:sz w:val="24"/>
          <w:szCs w:val="24"/>
        </w:rPr>
        <w:t>отношенияк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окружающей среде и рационального природопользования.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9704A6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9704A6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результаты: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умение самостоятельно определять цели своего обучения, ставить и </w:t>
      </w:r>
      <w:proofErr w:type="spellStart"/>
      <w:r w:rsidRPr="009704A6">
        <w:rPr>
          <w:rFonts w:ascii="Times New Roman" w:hAnsi="Times New Roman"/>
          <w:sz w:val="24"/>
          <w:szCs w:val="24"/>
        </w:rPr>
        <w:t>формулироватьдля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себя новые задачи в учебе и познавательной деятельности, развивать мотивы   и интересы своей познавательной деятельности;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704A6">
        <w:rPr>
          <w:rFonts w:ascii="Times New Roman" w:hAnsi="Times New Roman"/>
          <w:sz w:val="24"/>
          <w:szCs w:val="24"/>
        </w:rPr>
        <w:t xml:space="preserve">• знакомство с составляющими исследовательской деятельности, включая </w:t>
      </w:r>
      <w:proofErr w:type="spellStart"/>
      <w:r w:rsidRPr="009704A6">
        <w:rPr>
          <w:rFonts w:ascii="Times New Roman" w:hAnsi="Times New Roman"/>
          <w:sz w:val="24"/>
          <w:szCs w:val="24"/>
        </w:rPr>
        <w:t>умениевидеть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формирование умения работать с различными источниками биологической информации: текстом учебника, научно-популярной литературой, биологическими словарями справочниками, анализировать и оценивать информацию;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владение основами самоконтроля, самооценки, принятия решений в учебной и познавательной деятельности;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lastRenderedPageBreak/>
        <w:t>• формирование и развитие компетентности в области использования информационно-коммуникативных технологий;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формирование умений осознанно использовать речевые средства для дискуссии  и аргументации своей позиции, сравнивать различные точки зрения, аргументировать и отстаивать свою точку зрения.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704A6">
        <w:rPr>
          <w:rFonts w:ascii="Times New Roman" w:hAnsi="Times New Roman"/>
          <w:b/>
          <w:bCs/>
          <w:i/>
          <w:iCs/>
          <w:sz w:val="24"/>
          <w:szCs w:val="24"/>
        </w:rPr>
        <w:t>Предметные результаты: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выделение существенных признаков биологических объектов (отличительных признаков живых организмов; клеток и организмов растений, грибов и бактерий;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соблюдения мер профилактики заболеваний, вызываемых растениями, </w:t>
      </w:r>
      <w:proofErr w:type="spellStart"/>
      <w:r w:rsidRPr="009704A6">
        <w:rPr>
          <w:rFonts w:ascii="Times New Roman" w:hAnsi="Times New Roman"/>
          <w:sz w:val="24"/>
          <w:szCs w:val="24"/>
        </w:rPr>
        <w:t>бактериями</w:t>
      </w:r>
      <w:proofErr w:type="gramStart"/>
      <w:r w:rsidRPr="009704A6">
        <w:rPr>
          <w:rFonts w:ascii="Times New Roman" w:hAnsi="Times New Roman"/>
          <w:sz w:val="24"/>
          <w:szCs w:val="24"/>
        </w:rPr>
        <w:t>,г</w:t>
      </w:r>
      <w:proofErr w:type="gramEnd"/>
      <w:r w:rsidRPr="009704A6">
        <w:rPr>
          <w:rFonts w:ascii="Times New Roman" w:hAnsi="Times New Roman"/>
          <w:sz w:val="24"/>
          <w:szCs w:val="24"/>
        </w:rPr>
        <w:t>рибами</w:t>
      </w:r>
      <w:proofErr w:type="spellEnd"/>
      <w:r w:rsidRPr="009704A6">
        <w:rPr>
          <w:rFonts w:ascii="Times New Roman" w:hAnsi="Times New Roman"/>
          <w:sz w:val="24"/>
          <w:szCs w:val="24"/>
        </w:rPr>
        <w:t>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классификация – определение принадлежности биологических объектов к определенной систематической группе;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</w:t>
      </w:r>
      <w:proofErr w:type="spellStart"/>
      <w:r w:rsidRPr="009704A6">
        <w:rPr>
          <w:rFonts w:ascii="Times New Roman" w:hAnsi="Times New Roman"/>
          <w:sz w:val="24"/>
          <w:szCs w:val="24"/>
        </w:rPr>
        <w:t>вжизни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человека; значения биологического разнообразия для сохранения биосферы;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различение на таблицах частей и органоидов клетки, на живых объектах и таблицах наиболее распространенных растений; съедобных и ядовитых грибов; опасных </w:t>
      </w:r>
      <w:proofErr w:type="spellStart"/>
      <w:r w:rsidRPr="009704A6">
        <w:rPr>
          <w:rFonts w:ascii="Times New Roman" w:hAnsi="Times New Roman"/>
          <w:sz w:val="24"/>
          <w:szCs w:val="24"/>
        </w:rPr>
        <w:t>длячеловека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растений;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сравнение биологических объектов и процессов, умение делать выводы и умозаключения на основе сравнения;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выявление приспособлений организмов к среде обитания; типов взаимодействия разных видов в экосистеме; взаимосвязей между особенностями строения клеток, тканей;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овладение методами биологической науки: наблюдение и описание биологически объектов и процессов; постановка биологических экспериментов и объяснение их результатов.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знание основных правил поведения в природе;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анализ и оценка последствий деятельности человека в природе, влияния факторов риска на здоровье человека.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знание и соблюдение правил работы в кабинете биологии;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соблюдение правил работы с биологическими приборами и инструментами (</w:t>
      </w:r>
      <w:proofErr w:type="spellStart"/>
      <w:r w:rsidRPr="009704A6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иглы, скальпели, лупы, микроскопы).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освоение приемов оказания первой помощи при отравлении ядовитыми </w:t>
      </w:r>
      <w:proofErr w:type="spellStart"/>
      <w:r w:rsidRPr="009704A6">
        <w:rPr>
          <w:rFonts w:ascii="Times New Roman" w:hAnsi="Times New Roman"/>
          <w:sz w:val="24"/>
          <w:szCs w:val="24"/>
        </w:rPr>
        <w:t>грибами</w:t>
      </w:r>
      <w:proofErr w:type="gramStart"/>
      <w:r w:rsidRPr="009704A6">
        <w:rPr>
          <w:rFonts w:ascii="Times New Roman" w:hAnsi="Times New Roman"/>
          <w:sz w:val="24"/>
          <w:szCs w:val="24"/>
        </w:rPr>
        <w:t>,р</w:t>
      </w:r>
      <w:proofErr w:type="gramEnd"/>
      <w:r w:rsidRPr="009704A6">
        <w:rPr>
          <w:rFonts w:ascii="Times New Roman" w:hAnsi="Times New Roman"/>
          <w:sz w:val="24"/>
          <w:szCs w:val="24"/>
        </w:rPr>
        <w:t>астениями</w:t>
      </w:r>
      <w:proofErr w:type="spellEnd"/>
      <w:r w:rsidRPr="009704A6">
        <w:rPr>
          <w:rFonts w:ascii="Times New Roman" w:hAnsi="Times New Roman"/>
          <w:sz w:val="24"/>
          <w:szCs w:val="24"/>
        </w:rPr>
        <w:t>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9704A6">
        <w:rPr>
          <w:rFonts w:ascii="Times New Roman" w:hAnsi="Times New Roman"/>
          <w:sz w:val="24"/>
          <w:szCs w:val="24"/>
        </w:rPr>
        <w:t>овладение__развитие</w:t>
      </w:r>
      <w:proofErr w:type="spellEnd"/>
      <w:r w:rsidRPr="009704A6">
        <w:rPr>
          <w:rFonts w:ascii="Times New Roman" w:hAnsi="Times New Roman"/>
          <w:sz w:val="24"/>
          <w:szCs w:val="24"/>
        </w:rPr>
        <w:t>, размножение;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экологические факторы;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основные среды обитания живых организмов: водная среда, наземно-</w:t>
      </w:r>
      <w:proofErr w:type="spellStart"/>
      <w:r w:rsidRPr="009704A6">
        <w:rPr>
          <w:rFonts w:ascii="Times New Roman" w:hAnsi="Times New Roman"/>
          <w:sz w:val="24"/>
          <w:szCs w:val="24"/>
        </w:rPr>
        <w:t>воздушнаясреда</w:t>
      </w:r>
      <w:proofErr w:type="spellEnd"/>
      <w:r w:rsidRPr="009704A6">
        <w:rPr>
          <w:rFonts w:ascii="Times New Roman" w:hAnsi="Times New Roman"/>
          <w:sz w:val="24"/>
          <w:szCs w:val="24"/>
        </w:rPr>
        <w:t>, почва как среда обитания, организм как среда обитания;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правила работы с микроскопом;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правила техники безопасности при проведении наблюдений и лабораторных опытов в кабинете биологии.</w:t>
      </w:r>
    </w:p>
    <w:p w:rsidR="00056207" w:rsidRPr="009704A6" w:rsidRDefault="00056207" w:rsidP="00056207">
      <w:pPr>
        <w:ind w:left="360"/>
        <w:rPr>
          <w:rFonts w:ascii="Times New Roman" w:hAnsi="Times New Roman"/>
          <w:b/>
          <w:sz w:val="24"/>
          <w:szCs w:val="24"/>
        </w:rPr>
      </w:pPr>
    </w:p>
    <w:p w:rsidR="00056207" w:rsidRPr="009704A6" w:rsidRDefault="00056207" w:rsidP="00056207">
      <w:pPr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 xml:space="preserve">Тема 1.  </w:t>
      </w:r>
      <w:r w:rsidRPr="009704A6">
        <w:rPr>
          <w:rFonts w:ascii="Times New Roman" w:hAnsi="Times New Roman"/>
          <w:sz w:val="24"/>
          <w:szCs w:val="24"/>
        </w:rPr>
        <w:t xml:space="preserve"> </w:t>
      </w:r>
      <w:r w:rsidRPr="009704A6">
        <w:rPr>
          <w:rFonts w:ascii="Times New Roman" w:hAnsi="Times New Roman"/>
          <w:b/>
          <w:sz w:val="24"/>
          <w:szCs w:val="24"/>
        </w:rPr>
        <w:t>Введение (6 часов)</w:t>
      </w:r>
    </w:p>
    <w:p w:rsidR="00056207" w:rsidRPr="009704A6" w:rsidRDefault="00056207" w:rsidP="00056207">
      <w:pPr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1. Личностные результаты:</w:t>
      </w:r>
    </w:p>
    <w:p w:rsidR="00056207" w:rsidRPr="009704A6" w:rsidRDefault="00056207" w:rsidP="00056207">
      <w:pPr>
        <w:overflowPunct w:val="0"/>
        <w:autoSpaceDE w:val="0"/>
        <w:jc w:val="both"/>
        <w:textAlignment w:val="baseline"/>
        <w:rPr>
          <w:rFonts w:ascii="Times New Roman" w:hAnsi="Times New Roman"/>
          <w:iCs/>
          <w:sz w:val="24"/>
          <w:szCs w:val="24"/>
        </w:rPr>
      </w:pPr>
      <w:r w:rsidRPr="009704A6">
        <w:rPr>
          <w:rFonts w:ascii="Times New Roman" w:hAnsi="Times New Roman"/>
          <w:i/>
          <w:iCs/>
          <w:sz w:val="24"/>
          <w:szCs w:val="24"/>
        </w:rPr>
        <w:lastRenderedPageBreak/>
        <w:t>Учащиеся должны</w:t>
      </w:r>
      <w:r w:rsidRPr="009704A6">
        <w:rPr>
          <w:rFonts w:ascii="Times New Roman" w:hAnsi="Times New Roman"/>
          <w:iCs/>
          <w:sz w:val="24"/>
          <w:szCs w:val="24"/>
        </w:rPr>
        <w:t>:</w:t>
      </w:r>
    </w:p>
    <w:p w:rsidR="00056207" w:rsidRPr="009704A6" w:rsidRDefault="00056207" w:rsidP="00056207">
      <w:pPr>
        <w:rPr>
          <w:rFonts w:ascii="Times New Roman" w:hAnsi="Times New Roman"/>
          <w:sz w:val="24"/>
          <w:szCs w:val="24"/>
        </w:rPr>
      </w:pPr>
      <w:proofErr w:type="gramStart"/>
      <w:r w:rsidRPr="009704A6">
        <w:rPr>
          <w:rFonts w:ascii="Times New Roman" w:hAnsi="Times New Roman"/>
          <w:sz w:val="24"/>
          <w:szCs w:val="24"/>
        </w:rPr>
        <w:t>- испытывать чувство гордости за российскую биологическую науку                                                                                                                                                                - знать правила поведения в природе;                                                                                                                                                                                                 - понимать основные факторы, определяющие взаимоотношения человека и природы;                                                                                                             - уметь реализовывать теоретические познания на практике;                                                                                                                                                      - понимать социальную значимость и содержание профессий, связанных с биологией;                                                                                                                   - испытывать любовь к природе;                                                                                                                                                                                             - признавать право каждого на собственное мнение;                                                                                                                                                                   - проявлять готовность к самостоятельным поступкам и действиям на благо природы;</w:t>
      </w:r>
      <w:proofErr w:type="gramEnd"/>
      <w:r w:rsidRPr="009704A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- уметь отстаивать свою точку зрения;                                                                                                                                                                                           - критично относиться к своим поступкам, нести ответственность за последствия;                                                                                                                      - уметь слушать и слышать другое мнение.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9704A6">
        <w:rPr>
          <w:rFonts w:ascii="Times New Roman" w:hAnsi="Times New Roman"/>
          <w:b/>
          <w:i/>
          <w:iCs/>
          <w:sz w:val="24"/>
          <w:szCs w:val="24"/>
        </w:rPr>
        <w:t>Учащиеся должны уметь: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определять понятия: «биология», «экология», «биосфера», «царства живой природы», «экологические факторы»;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отличать живые организмы от </w:t>
      </w:r>
      <w:proofErr w:type="gramStart"/>
      <w:r w:rsidRPr="009704A6">
        <w:rPr>
          <w:rFonts w:ascii="Times New Roman" w:hAnsi="Times New Roman"/>
          <w:sz w:val="24"/>
          <w:szCs w:val="24"/>
        </w:rPr>
        <w:t>неживых</w:t>
      </w:r>
      <w:proofErr w:type="gramEnd"/>
      <w:r w:rsidRPr="009704A6">
        <w:rPr>
          <w:rFonts w:ascii="Times New Roman" w:hAnsi="Times New Roman"/>
          <w:sz w:val="24"/>
          <w:szCs w:val="24"/>
        </w:rPr>
        <w:t>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пользоваться простыми биологическими приборами, инструментами и оборудованием;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характеризовать среды обитания организмов;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характеризовать экологические факторы;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проводить фенологические наблюдения;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соблюдать правила техники безопасности при проведении наблюдений и лабораторных опытов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proofErr w:type="spellStart"/>
      <w:r w:rsidRPr="009704A6">
        <w:rPr>
          <w:rFonts w:ascii="Times New Roman" w:hAnsi="Times New Roman"/>
          <w:b/>
          <w:i/>
          <w:iCs/>
          <w:sz w:val="24"/>
          <w:szCs w:val="24"/>
        </w:rPr>
        <w:t>Метапредметные</w:t>
      </w:r>
      <w:proofErr w:type="spellEnd"/>
      <w:r w:rsidRPr="009704A6">
        <w:rPr>
          <w:rFonts w:ascii="Times New Roman" w:hAnsi="Times New Roman"/>
          <w:b/>
          <w:i/>
          <w:iCs/>
          <w:sz w:val="24"/>
          <w:szCs w:val="24"/>
        </w:rPr>
        <w:t xml:space="preserve"> результаты обучения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составлять план текста;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владеть таким видом изложения текста, как повествование;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под руководством учителя проводить непосредственное наблюдение;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под руководством учителя оформлять отчёт, включающий описание </w:t>
      </w:r>
      <w:proofErr w:type="spellStart"/>
      <w:r w:rsidRPr="009704A6">
        <w:rPr>
          <w:rFonts w:ascii="Times New Roman" w:hAnsi="Times New Roman"/>
          <w:sz w:val="24"/>
          <w:szCs w:val="24"/>
        </w:rPr>
        <w:t>наблюдения</w:t>
      </w:r>
      <w:proofErr w:type="gramStart"/>
      <w:r w:rsidRPr="009704A6">
        <w:rPr>
          <w:rFonts w:ascii="Times New Roman" w:hAnsi="Times New Roman"/>
          <w:sz w:val="24"/>
          <w:szCs w:val="24"/>
        </w:rPr>
        <w:t>,е</w:t>
      </w:r>
      <w:proofErr w:type="gramEnd"/>
      <w:r w:rsidRPr="009704A6">
        <w:rPr>
          <w:rFonts w:ascii="Times New Roman" w:hAnsi="Times New Roman"/>
          <w:sz w:val="24"/>
          <w:szCs w:val="24"/>
        </w:rPr>
        <w:t>го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результаты, выводы;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получать биологическую информацию из различных источников;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определять отношения объекта с другими объектами;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определять существенные признаки объекта.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4A6">
        <w:rPr>
          <w:rFonts w:ascii="Times New Roman" w:hAnsi="Times New Roman"/>
          <w:b/>
          <w:bCs/>
          <w:sz w:val="24"/>
          <w:szCs w:val="24"/>
        </w:rPr>
        <w:t>2. Клеточное строение организмов (10 ч)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Устройство увеличительных приборов (лупа, световой микроскоп). Клетка и </w:t>
      </w:r>
      <w:proofErr w:type="spellStart"/>
      <w:r w:rsidRPr="009704A6">
        <w:rPr>
          <w:rFonts w:ascii="Times New Roman" w:hAnsi="Times New Roman"/>
          <w:sz w:val="24"/>
          <w:szCs w:val="24"/>
        </w:rPr>
        <w:t>еёстроение</w:t>
      </w:r>
      <w:proofErr w:type="spellEnd"/>
      <w:r w:rsidRPr="009704A6">
        <w:rPr>
          <w:rFonts w:ascii="Times New Roman" w:hAnsi="Times New Roman"/>
          <w:sz w:val="24"/>
          <w:szCs w:val="24"/>
        </w:rPr>
        <w:t>: оболочка, цитоплазма, ядро, вакуоли, пластиды. Жизнедеятельность клетки: поступление веще</w:t>
      </w:r>
      <w:proofErr w:type="gramStart"/>
      <w:r w:rsidRPr="009704A6">
        <w:rPr>
          <w:rFonts w:ascii="Times New Roman" w:hAnsi="Times New Roman"/>
          <w:sz w:val="24"/>
          <w:szCs w:val="24"/>
        </w:rPr>
        <w:t>ств в кл</w:t>
      </w:r>
      <w:proofErr w:type="gramEnd"/>
      <w:r w:rsidRPr="009704A6">
        <w:rPr>
          <w:rFonts w:ascii="Times New Roman" w:hAnsi="Times New Roman"/>
          <w:sz w:val="24"/>
          <w:szCs w:val="24"/>
        </w:rPr>
        <w:t>етку (дыхание, питание), рост, развитие и деление клетки. Поняти</w:t>
      </w:r>
      <w:proofErr w:type="gramStart"/>
      <w:r w:rsidRPr="009704A6">
        <w:rPr>
          <w:rFonts w:ascii="Times New Roman" w:hAnsi="Times New Roman"/>
          <w:sz w:val="24"/>
          <w:szCs w:val="24"/>
        </w:rPr>
        <w:t>е«</w:t>
      </w:r>
      <w:proofErr w:type="gramEnd"/>
      <w:r w:rsidRPr="009704A6">
        <w:rPr>
          <w:rFonts w:ascii="Times New Roman" w:hAnsi="Times New Roman"/>
          <w:sz w:val="24"/>
          <w:szCs w:val="24"/>
        </w:rPr>
        <w:t>ткань».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9704A6">
        <w:rPr>
          <w:rFonts w:ascii="Times New Roman" w:hAnsi="Times New Roman"/>
          <w:i/>
          <w:iCs/>
          <w:sz w:val="24"/>
          <w:szCs w:val="24"/>
        </w:rPr>
        <w:lastRenderedPageBreak/>
        <w:t>Демонстрация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Микропрепараты различных растительных тканей.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9704A6">
        <w:rPr>
          <w:rFonts w:ascii="Times New Roman" w:hAnsi="Times New Roman"/>
          <w:b/>
          <w:i/>
          <w:iCs/>
          <w:sz w:val="24"/>
          <w:szCs w:val="24"/>
        </w:rPr>
        <w:t>Лабораторные работы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Устройство лупы и светового микроскопа. Правила работы с ними. Изучение </w:t>
      </w:r>
      <w:proofErr w:type="spellStart"/>
      <w:r w:rsidRPr="009704A6">
        <w:rPr>
          <w:rFonts w:ascii="Times New Roman" w:hAnsi="Times New Roman"/>
          <w:sz w:val="24"/>
          <w:szCs w:val="24"/>
        </w:rPr>
        <w:t>клетокрастения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с помощью лупы. Приготовление препарата кожицы чешуи лука, </w:t>
      </w:r>
      <w:proofErr w:type="spellStart"/>
      <w:r w:rsidRPr="009704A6">
        <w:rPr>
          <w:rFonts w:ascii="Times New Roman" w:hAnsi="Times New Roman"/>
          <w:sz w:val="24"/>
          <w:szCs w:val="24"/>
        </w:rPr>
        <w:t>рассматриваниеего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под микроскопом. Приготовление препаратов и рассматривание под микроскопом пластид в клетках листа элодеи, плодов томатов, рябины, шиповника. Приготовление препарата</w:t>
      </w:r>
      <w:r w:rsidRPr="009704A6">
        <w:rPr>
          <w:rFonts w:ascii="Times New Roman" w:hAnsi="Times New Roman"/>
          <w:sz w:val="24"/>
          <w:szCs w:val="24"/>
        </w:rPr>
        <w:tab/>
        <w:t>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9704A6">
        <w:rPr>
          <w:rFonts w:ascii="Times New Roman" w:hAnsi="Times New Roman"/>
          <w:b/>
          <w:i/>
          <w:iCs/>
          <w:sz w:val="24"/>
          <w:szCs w:val="24"/>
        </w:rPr>
        <w:t>Предметные результаты обучения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ind w:right="-113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строение клетки;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химический состав клетки;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основные процессы жизнедеятельности клетки;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характерные признаки различных растительных тканей.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704A6">
        <w:rPr>
          <w:rFonts w:ascii="Times New Roman" w:hAnsi="Times New Roman"/>
          <w:sz w:val="24"/>
          <w:szCs w:val="24"/>
        </w:rPr>
        <w:t>• определять понятия: «клетка», «оболочка», «цитоплазма», «ядро», «ядрышко», «вакуоли», «пластиды», «хлоропласты», «пигменты», «хлорофилл»;</w:t>
      </w:r>
      <w:proofErr w:type="gramEnd"/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работать с лупой и микроскопом;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готовить микропрепараты и рассматривать их под микроскопом;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распознавать различные виды тканей.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proofErr w:type="spellStart"/>
      <w:r w:rsidRPr="009704A6">
        <w:rPr>
          <w:rFonts w:ascii="Times New Roman" w:hAnsi="Times New Roman"/>
          <w:b/>
          <w:i/>
          <w:iCs/>
          <w:sz w:val="24"/>
          <w:szCs w:val="24"/>
        </w:rPr>
        <w:t>Метапредметные</w:t>
      </w:r>
      <w:proofErr w:type="spellEnd"/>
      <w:r w:rsidRPr="009704A6">
        <w:rPr>
          <w:rFonts w:ascii="Times New Roman" w:hAnsi="Times New Roman"/>
          <w:b/>
          <w:i/>
          <w:iCs/>
          <w:sz w:val="24"/>
          <w:szCs w:val="24"/>
        </w:rPr>
        <w:t xml:space="preserve"> результаты обучения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анализировать объекты под микроскопом;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сравнивать объекты под микроскопом с их изображением на рисунках и определять их;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оформлять результаты лабораторной работы в рабочей тетради;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работать с текстом и иллюстрациями учебника.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4A6">
        <w:rPr>
          <w:rFonts w:ascii="Times New Roman" w:hAnsi="Times New Roman"/>
          <w:b/>
          <w:bCs/>
          <w:sz w:val="24"/>
          <w:szCs w:val="24"/>
        </w:rPr>
        <w:t>3. Царство Бактерии (2 ч)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Строение и жизнедеятельность бактерий. Размножение бактерий. Бактерии, </w:t>
      </w:r>
      <w:proofErr w:type="spellStart"/>
      <w:r w:rsidRPr="009704A6">
        <w:rPr>
          <w:rFonts w:ascii="Times New Roman" w:hAnsi="Times New Roman"/>
          <w:sz w:val="24"/>
          <w:szCs w:val="24"/>
        </w:rPr>
        <w:t>ихроль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в природе и жизни человека. Разнообразие бактерий, их распространение в природе.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4A6">
        <w:rPr>
          <w:rFonts w:ascii="Times New Roman" w:hAnsi="Times New Roman"/>
          <w:b/>
          <w:bCs/>
          <w:sz w:val="24"/>
          <w:szCs w:val="24"/>
        </w:rPr>
        <w:t>4. Царство Грибы (5 ч)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Грибы. Общая характеристика грибов, их строение и </w:t>
      </w:r>
      <w:proofErr w:type="gramStart"/>
      <w:r w:rsidRPr="009704A6">
        <w:rPr>
          <w:rFonts w:ascii="Times New Roman" w:hAnsi="Times New Roman"/>
          <w:sz w:val="24"/>
          <w:szCs w:val="24"/>
        </w:rPr>
        <w:t>жизнедеятельность</w:t>
      </w:r>
      <w:proofErr w:type="gramEnd"/>
      <w:r w:rsidRPr="009704A6">
        <w:rPr>
          <w:rFonts w:ascii="Times New Roman" w:hAnsi="Times New Roman"/>
          <w:sz w:val="24"/>
          <w:szCs w:val="24"/>
        </w:rPr>
        <w:t xml:space="preserve"> Шляпочные грибы. Съедобные и ядовитые грибы. Правила сбора съедобных грибов и их </w:t>
      </w:r>
      <w:proofErr w:type="spellStart"/>
      <w:r w:rsidRPr="009704A6">
        <w:rPr>
          <w:rFonts w:ascii="Times New Roman" w:hAnsi="Times New Roman"/>
          <w:sz w:val="24"/>
          <w:szCs w:val="24"/>
        </w:rPr>
        <w:t>охрана</w:t>
      </w:r>
      <w:proofErr w:type="gramStart"/>
      <w:r w:rsidRPr="009704A6">
        <w:rPr>
          <w:rFonts w:ascii="Times New Roman" w:hAnsi="Times New Roman"/>
          <w:sz w:val="24"/>
          <w:szCs w:val="24"/>
        </w:rPr>
        <w:t>.П</w:t>
      </w:r>
      <w:proofErr w:type="gramEnd"/>
      <w:r w:rsidRPr="009704A6">
        <w:rPr>
          <w:rFonts w:ascii="Times New Roman" w:hAnsi="Times New Roman"/>
          <w:sz w:val="24"/>
          <w:szCs w:val="24"/>
        </w:rPr>
        <w:t>рофилактика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отравления грибами. Дрожжи, плесневые грибы. Грибы-паразиты. </w:t>
      </w:r>
      <w:proofErr w:type="spellStart"/>
      <w:r w:rsidRPr="009704A6">
        <w:rPr>
          <w:rFonts w:ascii="Times New Roman" w:hAnsi="Times New Roman"/>
          <w:sz w:val="24"/>
          <w:szCs w:val="24"/>
        </w:rPr>
        <w:t>Рольгрибов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в природе и жизни человека.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9704A6">
        <w:rPr>
          <w:rFonts w:ascii="Times New Roman" w:hAnsi="Times New Roman"/>
          <w:i/>
          <w:iCs/>
          <w:sz w:val="24"/>
          <w:szCs w:val="24"/>
        </w:rPr>
        <w:t>Демонстрация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Муляжи плодовых тел шляпочных грибов. Натуральные объекты (трутовик, ржавчина, головня, спорынья).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9704A6">
        <w:rPr>
          <w:rFonts w:ascii="Times New Roman" w:hAnsi="Times New Roman"/>
          <w:i/>
          <w:iCs/>
          <w:sz w:val="24"/>
          <w:szCs w:val="24"/>
        </w:rPr>
        <w:t>Лабораторные работы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lastRenderedPageBreak/>
        <w:t xml:space="preserve">Строение плодовых тел шляпочных грибов. Строение плесневого гриба </w:t>
      </w:r>
      <w:proofErr w:type="spellStart"/>
      <w:r w:rsidRPr="009704A6">
        <w:rPr>
          <w:rFonts w:ascii="Times New Roman" w:hAnsi="Times New Roman"/>
          <w:sz w:val="24"/>
          <w:szCs w:val="24"/>
        </w:rPr>
        <w:t>мукора</w:t>
      </w:r>
      <w:proofErr w:type="gramStart"/>
      <w:r w:rsidRPr="009704A6">
        <w:rPr>
          <w:rFonts w:ascii="Times New Roman" w:hAnsi="Times New Roman"/>
          <w:sz w:val="24"/>
          <w:szCs w:val="24"/>
        </w:rPr>
        <w:t>.С</w:t>
      </w:r>
      <w:proofErr w:type="gramEnd"/>
      <w:r w:rsidRPr="009704A6">
        <w:rPr>
          <w:rFonts w:ascii="Times New Roman" w:hAnsi="Times New Roman"/>
          <w:sz w:val="24"/>
          <w:szCs w:val="24"/>
        </w:rPr>
        <w:t>троение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дрожжей.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9704A6">
        <w:rPr>
          <w:rFonts w:ascii="Times New Roman" w:hAnsi="Times New Roman"/>
          <w:b/>
          <w:i/>
          <w:iCs/>
          <w:sz w:val="24"/>
          <w:szCs w:val="24"/>
        </w:rPr>
        <w:t>Предметные результаты обучения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строение и основные процессы жизнедеятельности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бактерий и грибов;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разнообразие и распространение бактерий и грибов;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роль бактерий и грибов в природе и жизни человека.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давать общую характеристику бактерий и грибов;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отличать бактерии и грибы от других живых организмов;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отличать съедобные грибы от </w:t>
      </w:r>
      <w:proofErr w:type="gramStart"/>
      <w:r w:rsidRPr="009704A6">
        <w:rPr>
          <w:rFonts w:ascii="Times New Roman" w:hAnsi="Times New Roman"/>
          <w:sz w:val="24"/>
          <w:szCs w:val="24"/>
        </w:rPr>
        <w:t>ядовитых</w:t>
      </w:r>
      <w:proofErr w:type="gramEnd"/>
      <w:r w:rsidRPr="009704A6">
        <w:rPr>
          <w:rFonts w:ascii="Times New Roman" w:hAnsi="Times New Roman"/>
          <w:sz w:val="24"/>
          <w:szCs w:val="24"/>
        </w:rPr>
        <w:t>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объяснять роль бактерий и грибов в природе и </w:t>
      </w:r>
      <w:proofErr w:type="spellStart"/>
      <w:r w:rsidRPr="009704A6">
        <w:rPr>
          <w:rFonts w:ascii="Times New Roman" w:hAnsi="Times New Roman"/>
          <w:sz w:val="24"/>
          <w:szCs w:val="24"/>
        </w:rPr>
        <w:t>жизничеловека</w:t>
      </w:r>
      <w:proofErr w:type="spellEnd"/>
      <w:r w:rsidRPr="009704A6">
        <w:rPr>
          <w:rFonts w:ascii="Times New Roman" w:hAnsi="Times New Roman"/>
          <w:sz w:val="24"/>
          <w:szCs w:val="24"/>
        </w:rPr>
        <w:t>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proofErr w:type="spellStart"/>
      <w:r w:rsidRPr="009704A6">
        <w:rPr>
          <w:rFonts w:ascii="Times New Roman" w:hAnsi="Times New Roman"/>
          <w:b/>
          <w:i/>
          <w:iCs/>
          <w:sz w:val="24"/>
          <w:szCs w:val="24"/>
        </w:rPr>
        <w:t>Метапредметные</w:t>
      </w:r>
      <w:proofErr w:type="spellEnd"/>
      <w:r w:rsidRPr="009704A6">
        <w:rPr>
          <w:rFonts w:ascii="Times New Roman" w:hAnsi="Times New Roman"/>
          <w:b/>
          <w:i/>
          <w:iCs/>
          <w:sz w:val="24"/>
          <w:szCs w:val="24"/>
        </w:rPr>
        <w:t xml:space="preserve"> результаты обучения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работать с учебником, рабочей тетрадью и дидактическими материалами;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составлять сообщения на основе обобщения материала учебника и </w:t>
      </w:r>
      <w:proofErr w:type="spellStart"/>
      <w:r w:rsidRPr="009704A6">
        <w:rPr>
          <w:rFonts w:ascii="Times New Roman" w:hAnsi="Times New Roman"/>
          <w:sz w:val="24"/>
          <w:szCs w:val="24"/>
        </w:rPr>
        <w:t>дополнительнойлитературы</w:t>
      </w:r>
      <w:proofErr w:type="spellEnd"/>
      <w:r w:rsidRPr="009704A6">
        <w:rPr>
          <w:rFonts w:ascii="Times New Roman" w:hAnsi="Times New Roman"/>
          <w:sz w:val="24"/>
          <w:szCs w:val="24"/>
        </w:rPr>
        <w:t>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4A6">
        <w:rPr>
          <w:rFonts w:ascii="Times New Roman" w:hAnsi="Times New Roman"/>
          <w:b/>
          <w:bCs/>
          <w:sz w:val="24"/>
          <w:szCs w:val="24"/>
        </w:rPr>
        <w:t>5. Царство Растения (11 ч)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Растения. Ботаника – наука о растениях. Методы изучения растений. Общая характеристика растительного царства. Многообразие растений, их связь со средой </w:t>
      </w:r>
      <w:proofErr w:type="spellStart"/>
      <w:r w:rsidRPr="009704A6">
        <w:rPr>
          <w:rFonts w:ascii="Times New Roman" w:hAnsi="Times New Roman"/>
          <w:sz w:val="24"/>
          <w:szCs w:val="24"/>
        </w:rPr>
        <w:t>обитания</w:t>
      </w:r>
      <w:proofErr w:type="gramStart"/>
      <w:r w:rsidRPr="009704A6">
        <w:rPr>
          <w:rFonts w:ascii="Times New Roman" w:hAnsi="Times New Roman"/>
          <w:sz w:val="24"/>
          <w:szCs w:val="24"/>
        </w:rPr>
        <w:t>.Р</w:t>
      </w:r>
      <w:proofErr w:type="gramEnd"/>
      <w:r w:rsidRPr="009704A6">
        <w:rPr>
          <w:rFonts w:ascii="Times New Roman" w:hAnsi="Times New Roman"/>
          <w:sz w:val="24"/>
          <w:szCs w:val="24"/>
        </w:rPr>
        <w:t>оль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в биосфере. Охрана растений. Основные группы растений (водоросли, мхи, </w:t>
      </w:r>
      <w:proofErr w:type="spellStart"/>
      <w:r w:rsidRPr="009704A6">
        <w:rPr>
          <w:rFonts w:ascii="Times New Roman" w:hAnsi="Times New Roman"/>
          <w:sz w:val="24"/>
          <w:szCs w:val="24"/>
        </w:rPr>
        <w:t>хвощи</w:t>
      </w:r>
      <w:proofErr w:type="gramStart"/>
      <w:r w:rsidRPr="009704A6">
        <w:rPr>
          <w:rFonts w:ascii="Times New Roman" w:hAnsi="Times New Roman"/>
          <w:sz w:val="24"/>
          <w:szCs w:val="24"/>
        </w:rPr>
        <w:t>,п</w:t>
      </w:r>
      <w:proofErr w:type="gramEnd"/>
      <w:r w:rsidRPr="009704A6">
        <w:rPr>
          <w:rFonts w:ascii="Times New Roman" w:hAnsi="Times New Roman"/>
          <w:sz w:val="24"/>
          <w:szCs w:val="24"/>
        </w:rPr>
        <w:t>лауны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, папоротники, голосеменные, цветковые). Водоросли. Многообразие </w:t>
      </w:r>
      <w:proofErr w:type="spellStart"/>
      <w:r w:rsidRPr="009704A6">
        <w:rPr>
          <w:rFonts w:ascii="Times New Roman" w:hAnsi="Times New Roman"/>
          <w:sz w:val="24"/>
          <w:szCs w:val="24"/>
        </w:rPr>
        <w:t>водорослей</w:t>
      </w:r>
      <w:proofErr w:type="gramStart"/>
      <w:r w:rsidRPr="009704A6">
        <w:rPr>
          <w:rFonts w:ascii="Times New Roman" w:hAnsi="Times New Roman"/>
          <w:sz w:val="24"/>
          <w:szCs w:val="24"/>
        </w:rPr>
        <w:t>.С</w:t>
      </w:r>
      <w:proofErr w:type="gramEnd"/>
      <w:r w:rsidRPr="009704A6">
        <w:rPr>
          <w:rFonts w:ascii="Times New Roman" w:hAnsi="Times New Roman"/>
          <w:sz w:val="24"/>
          <w:szCs w:val="24"/>
        </w:rPr>
        <w:t>реда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обитания водорослей. Строение одноклеточных и многоклеточных </w:t>
      </w:r>
      <w:proofErr w:type="spellStart"/>
      <w:r w:rsidRPr="009704A6">
        <w:rPr>
          <w:rFonts w:ascii="Times New Roman" w:hAnsi="Times New Roman"/>
          <w:sz w:val="24"/>
          <w:szCs w:val="24"/>
        </w:rPr>
        <w:t>водорослей</w:t>
      </w:r>
      <w:proofErr w:type="gramStart"/>
      <w:r w:rsidRPr="009704A6">
        <w:rPr>
          <w:rFonts w:ascii="Times New Roman" w:hAnsi="Times New Roman"/>
          <w:sz w:val="24"/>
          <w:szCs w:val="24"/>
        </w:rPr>
        <w:t>.Р</w:t>
      </w:r>
      <w:proofErr w:type="gramEnd"/>
      <w:r w:rsidRPr="009704A6">
        <w:rPr>
          <w:rFonts w:ascii="Times New Roman" w:hAnsi="Times New Roman"/>
          <w:sz w:val="24"/>
          <w:szCs w:val="24"/>
        </w:rPr>
        <w:t>оль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водорослей в природе и жизни человека, охрана водорослей. Лишайники, их строение, разнообразие, среда обитания. Значение в природе и жизни человека. Мхи. Многообразие мхов. Среда обитания. Строение мхов, их значение. Папоротники, хвощи, </w:t>
      </w:r>
      <w:proofErr w:type="spellStart"/>
      <w:r w:rsidRPr="009704A6">
        <w:rPr>
          <w:rFonts w:ascii="Times New Roman" w:hAnsi="Times New Roman"/>
          <w:sz w:val="24"/>
          <w:szCs w:val="24"/>
        </w:rPr>
        <w:t>плауны,их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строение, многообразие, среда обитания, роль в природе и жизни человека, </w:t>
      </w:r>
      <w:proofErr w:type="spellStart"/>
      <w:r w:rsidRPr="009704A6">
        <w:rPr>
          <w:rFonts w:ascii="Times New Roman" w:hAnsi="Times New Roman"/>
          <w:sz w:val="24"/>
          <w:szCs w:val="24"/>
        </w:rPr>
        <w:t>охрана</w:t>
      </w:r>
      <w:proofErr w:type="gramStart"/>
      <w:r w:rsidRPr="009704A6">
        <w:rPr>
          <w:rFonts w:ascii="Times New Roman" w:hAnsi="Times New Roman"/>
          <w:sz w:val="24"/>
          <w:szCs w:val="24"/>
        </w:rPr>
        <w:t>.Г</w:t>
      </w:r>
      <w:proofErr w:type="gramEnd"/>
      <w:r w:rsidRPr="009704A6">
        <w:rPr>
          <w:rFonts w:ascii="Times New Roman" w:hAnsi="Times New Roman"/>
          <w:sz w:val="24"/>
          <w:szCs w:val="24"/>
        </w:rPr>
        <w:t>олосеменные</w:t>
      </w:r>
      <w:proofErr w:type="spellEnd"/>
      <w:r w:rsidRPr="009704A6">
        <w:rPr>
          <w:rFonts w:ascii="Times New Roman" w:hAnsi="Times New Roman"/>
          <w:sz w:val="24"/>
          <w:szCs w:val="24"/>
        </w:rPr>
        <w:t>, их строение и разнообразие. Среда обитания. Распространение голосеменных, значение в природе жизни человека, их охрана. Цветковые растения, их строение и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многообразие. Среда обитания. Значение </w:t>
      </w:r>
      <w:proofErr w:type="gramStart"/>
      <w:r w:rsidRPr="009704A6">
        <w:rPr>
          <w:rFonts w:ascii="Times New Roman" w:hAnsi="Times New Roman"/>
          <w:sz w:val="24"/>
          <w:szCs w:val="24"/>
        </w:rPr>
        <w:t>цветковых</w:t>
      </w:r>
      <w:proofErr w:type="gramEnd"/>
      <w:r w:rsidRPr="009704A6">
        <w:rPr>
          <w:rFonts w:ascii="Times New Roman" w:hAnsi="Times New Roman"/>
          <w:sz w:val="24"/>
          <w:szCs w:val="24"/>
        </w:rPr>
        <w:t xml:space="preserve"> в природе и жизни человека. Происхождение растений. Основные этапы развития растительного мира.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9704A6">
        <w:rPr>
          <w:rFonts w:ascii="Times New Roman" w:hAnsi="Times New Roman"/>
          <w:i/>
          <w:iCs/>
          <w:sz w:val="24"/>
          <w:szCs w:val="24"/>
        </w:rPr>
        <w:t>Демонстрация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Гербарные экземпляры растений. Отпечатки ископаемых растений.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9704A6">
        <w:rPr>
          <w:rFonts w:ascii="Times New Roman" w:hAnsi="Times New Roman"/>
          <w:i/>
          <w:iCs/>
          <w:sz w:val="24"/>
          <w:szCs w:val="24"/>
        </w:rPr>
        <w:t>Лабораторные и практические работы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Строение зелёных водорослей. Строение мха (на местных видах). Строение </w:t>
      </w:r>
      <w:proofErr w:type="spellStart"/>
      <w:r w:rsidRPr="009704A6">
        <w:rPr>
          <w:rFonts w:ascii="Times New Roman" w:hAnsi="Times New Roman"/>
          <w:sz w:val="24"/>
          <w:szCs w:val="24"/>
        </w:rPr>
        <w:t>спороносящего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хвоща. Строение </w:t>
      </w:r>
      <w:proofErr w:type="spellStart"/>
      <w:r w:rsidRPr="009704A6">
        <w:rPr>
          <w:rFonts w:ascii="Times New Roman" w:hAnsi="Times New Roman"/>
          <w:sz w:val="24"/>
          <w:szCs w:val="24"/>
        </w:rPr>
        <w:t>спороносящего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папоротника. Строение хвои и шишек хвойных (на примере местных видов).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 w:rsidRPr="009704A6">
        <w:rPr>
          <w:rFonts w:ascii="Times New Roman" w:hAnsi="Times New Roman"/>
          <w:i/>
          <w:iCs/>
          <w:sz w:val="24"/>
          <w:szCs w:val="24"/>
        </w:rPr>
        <w:t>Экскурсии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Многообразие живых организмов, весенние явления в жизни растений и </w:t>
      </w:r>
      <w:proofErr w:type="spellStart"/>
      <w:r w:rsidRPr="009704A6">
        <w:rPr>
          <w:rFonts w:ascii="Times New Roman" w:hAnsi="Times New Roman"/>
          <w:sz w:val="24"/>
          <w:szCs w:val="24"/>
        </w:rPr>
        <w:t>животных</w:t>
      </w:r>
      <w:proofErr w:type="gramStart"/>
      <w:r w:rsidRPr="009704A6">
        <w:rPr>
          <w:rFonts w:ascii="Times New Roman" w:hAnsi="Times New Roman"/>
          <w:sz w:val="24"/>
          <w:szCs w:val="24"/>
        </w:rPr>
        <w:t>.З</w:t>
      </w:r>
      <w:proofErr w:type="gramEnd"/>
      <w:r w:rsidRPr="009704A6">
        <w:rPr>
          <w:rFonts w:ascii="Times New Roman" w:hAnsi="Times New Roman"/>
          <w:sz w:val="24"/>
          <w:szCs w:val="24"/>
        </w:rPr>
        <w:t>накомство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с растительным миром Республики Татарстан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9704A6">
        <w:rPr>
          <w:rFonts w:ascii="Times New Roman" w:hAnsi="Times New Roman"/>
          <w:b/>
          <w:i/>
          <w:iCs/>
          <w:sz w:val="24"/>
          <w:szCs w:val="24"/>
        </w:rPr>
        <w:t>Предметные результаты обучения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lastRenderedPageBreak/>
        <w:t>Учащиеся должны знать: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основные методы изучения растений;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704A6">
        <w:rPr>
          <w:rFonts w:ascii="Times New Roman" w:hAnsi="Times New Roman"/>
          <w:sz w:val="24"/>
          <w:szCs w:val="24"/>
        </w:rPr>
        <w:t>• основные группы растений (водоросли, мхи, хвощи, плауны, папоротники, голосеменные, цветковые), их строение и многообразие;</w:t>
      </w:r>
      <w:proofErr w:type="gramEnd"/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особенности строения и жизнедеятельности лишайников;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роль растений в биосфере и жизни человека;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происхождение растений и основные этапы развития растительного мира.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давать общую характеристику растительного царства;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объяснять роль растений в биосфере;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давать характеристику основных групп растений (водоросли, мхи, хвощи, </w:t>
      </w:r>
      <w:proofErr w:type="spellStart"/>
      <w:r w:rsidRPr="009704A6">
        <w:rPr>
          <w:rFonts w:ascii="Times New Roman" w:hAnsi="Times New Roman"/>
          <w:sz w:val="24"/>
          <w:szCs w:val="24"/>
        </w:rPr>
        <w:t>плауны</w:t>
      </w:r>
      <w:proofErr w:type="gramStart"/>
      <w:r w:rsidRPr="009704A6">
        <w:rPr>
          <w:rFonts w:ascii="Times New Roman" w:hAnsi="Times New Roman"/>
          <w:sz w:val="24"/>
          <w:szCs w:val="24"/>
        </w:rPr>
        <w:t>,п</w:t>
      </w:r>
      <w:proofErr w:type="gramEnd"/>
      <w:r w:rsidRPr="009704A6">
        <w:rPr>
          <w:rFonts w:ascii="Times New Roman" w:hAnsi="Times New Roman"/>
          <w:sz w:val="24"/>
          <w:szCs w:val="24"/>
        </w:rPr>
        <w:t>апоротники</w:t>
      </w:r>
      <w:proofErr w:type="spellEnd"/>
      <w:r w:rsidRPr="009704A6">
        <w:rPr>
          <w:rFonts w:ascii="Times New Roman" w:hAnsi="Times New Roman"/>
          <w:sz w:val="24"/>
          <w:szCs w:val="24"/>
        </w:rPr>
        <w:t>, голосеменные, цветковые);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объяснять происхождение растений и основные этапы развития </w:t>
      </w:r>
      <w:proofErr w:type="spellStart"/>
      <w:r w:rsidRPr="009704A6">
        <w:rPr>
          <w:rFonts w:ascii="Times New Roman" w:hAnsi="Times New Roman"/>
          <w:sz w:val="24"/>
          <w:szCs w:val="24"/>
        </w:rPr>
        <w:t>растительногомира</w:t>
      </w:r>
      <w:proofErr w:type="spellEnd"/>
      <w:r w:rsidRPr="009704A6">
        <w:rPr>
          <w:rFonts w:ascii="Times New Roman" w:hAnsi="Times New Roman"/>
          <w:sz w:val="24"/>
          <w:szCs w:val="24"/>
        </w:rPr>
        <w:t>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proofErr w:type="spellStart"/>
      <w:r w:rsidRPr="009704A6">
        <w:rPr>
          <w:rFonts w:ascii="Times New Roman" w:hAnsi="Times New Roman"/>
          <w:b/>
          <w:i/>
          <w:iCs/>
          <w:sz w:val="24"/>
          <w:szCs w:val="24"/>
        </w:rPr>
        <w:t>Метапредметные</w:t>
      </w:r>
      <w:proofErr w:type="spellEnd"/>
      <w:r w:rsidRPr="009704A6">
        <w:rPr>
          <w:rFonts w:ascii="Times New Roman" w:hAnsi="Times New Roman"/>
          <w:b/>
          <w:i/>
          <w:iCs/>
          <w:sz w:val="24"/>
          <w:szCs w:val="24"/>
        </w:rPr>
        <w:t xml:space="preserve"> результаты обучения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4A6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выполнять лабораторные работы под руководством учителя;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сравнивать представителей разных групп растений, делать выводы на основе сравнения;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оценивать с эстетической точки зрения представителей растительного мира;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находить информацию о растениях в научно-популярной литературе, биологических словарях и справочниках, анализировать и оценивать её, переводить из </w:t>
      </w:r>
      <w:proofErr w:type="spellStart"/>
      <w:r w:rsidRPr="009704A6">
        <w:rPr>
          <w:rFonts w:ascii="Times New Roman" w:hAnsi="Times New Roman"/>
          <w:sz w:val="24"/>
          <w:szCs w:val="24"/>
        </w:rPr>
        <w:t>однойформы</w:t>
      </w:r>
      <w:proofErr w:type="spellEnd"/>
      <w:r w:rsidRPr="009704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04A6">
        <w:rPr>
          <w:rFonts w:ascii="Times New Roman" w:hAnsi="Times New Roman"/>
          <w:sz w:val="24"/>
          <w:szCs w:val="24"/>
        </w:rPr>
        <w:t>в</w:t>
      </w:r>
      <w:proofErr w:type="gramEnd"/>
      <w:r w:rsidRPr="009704A6">
        <w:rPr>
          <w:rFonts w:ascii="Times New Roman" w:hAnsi="Times New Roman"/>
          <w:sz w:val="24"/>
          <w:szCs w:val="24"/>
        </w:rPr>
        <w:t xml:space="preserve"> другую.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9704A6">
        <w:rPr>
          <w:rFonts w:ascii="Times New Roman" w:hAnsi="Times New Roman"/>
          <w:b/>
          <w:i/>
          <w:iCs/>
          <w:sz w:val="24"/>
          <w:szCs w:val="24"/>
        </w:rPr>
        <w:t>Личностные результаты обучения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воспитание в учащихся чувства гордости за российскую биологическую науку;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знание правил поведения в природе;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понимание учащимися основных факторов, определяющих взаимоотношения человека и природы;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умение реализовывать теоретические познания на практике;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понимание социальной значимости и содержания профессий, связанных с биологией;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воспитание в учащихся любви к природе;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признание права каждого на собственное мнение;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готовность учащихся к самостоятельным поступкам и действиям на благо природы;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• умение отстаивать свою точку зрения;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 xml:space="preserve">• критичное отношение учащихся к своим поступкам, осознание ответственности </w:t>
      </w:r>
      <w:proofErr w:type="spellStart"/>
      <w:r w:rsidRPr="009704A6">
        <w:rPr>
          <w:rFonts w:ascii="Times New Roman" w:hAnsi="Times New Roman"/>
          <w:sz w:val="24"/>
          <w:szCs w:val="24"/>
        </w:rPr>
        <w:t>запоследствия</w:t>
      </w:r>
      <w:proofErr w:type="spellEnd"/>
      <w:r w:rsidRPr="009704A6">
        <w:rPr>
          <w:rFonts w:ascii="Times New Roman" w:hAnsi="Times New Roman"/>
          <w:sz w:val="24"/>
          <w:szCs w:val="24"/>
        </w:rPr>
        <w:t>; умение слушать и слышать другое мнение.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__</w:t>
      </w:r>
      <w:r w:rsidRPr="009704A6">
        <w:rPr>
          <w:rFonts w:ascii="Times New Roman" w:hAnsi="Times New Roman"/>
          <w:b/>
          <w:bCs/>
          <w:sz w:val="24"/>
          <w:szCs w:val="24"/>
        </w:rPr>
        <w:t>Практическая часть</w:t>
      </w:r>
    </w:p>
    <w:p w:rsidR="00056207" w:rsidRPr="009704A6" w:rsidRDefault="00056207" w:rsidP="00056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04A6">
        <w:rPr>
          <w:rFonts w:ascii="Times New Roman" w:hAnsi="Times New Roman"/>
          <w:sz w:val="24"/>
          <w:szCs w:val="24"/>
        </w:rPr>
        <w:t>11 лабораторных работ, 2 экскурсии, 1 практическая работа (задания и инструкции к лабораторным и практическим работам даны в соответствующих параграфах учебника)</w:t>
      </w:r>
    </w:p>
    <w:p w:rsidR="00056207" w:rsidRPr="009704A6" w:rsidRDefault="00056207" w:rsidP="0005620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6207" w:rsidRPr="009704A6" w:rsidRDefault="00056207" w:rsidP="0005620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207" w:rsidRPr="009704A6" w:rsidRDefault="00056207" w:rsidP="0005620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9704A6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</w:t>
      </w:r>
    </w:p>
    <w:p w:rsidR="00056207" w:rsidRPr="009704A6" w:rsidRDefault="00056207" w:rsidP="0005620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207" w:rsidRPr="009704A6" w:rsidRDefault="00056207" w:rsidP="0005620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207" w:rsidRPr="009704A6" w:rsidRDefault="00056207" w:rsidP="0005620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207" w:rsidRPr="009704A6" w:rsidRDefault="00056207" w:rsidP="0005620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56207" w:rsidRPr="009704A6" w:rsidRDefault="00056207" w:rsidP="0005620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056207" w:rsidRPr="009704A6" w:rsidSect="00064A52">
      <w:pgSz w:w="16840" w:h="11906" w:orient="landscape"/>
      <w:pgMar w:top="1398" w:right="1018" w:bottom="770" w:left="1020" w:header="0" w:footer="0" w:gutter="0"/>
      <w:cols w:space="720" w:equalWidth="0">
        <w:col w:w="14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6207"/>
    <w:rsid w:val="00056207"/>
    <w:rsid w:val="00064A52"/>
    <w:rsid w:val="00085F33"/>
    <w:rsid w:val="000A0CEE"/>
    <w:rsid w:val="000A10B8"/>
    <w:rsid w:val="000E28EC"/>
    <w:rsid w:val="001D01B0"/>
    <w:rsid w:val="00201E92"/>
    <w:rsid w:val="00634EE9"/>
    <w:rsid w:val="00640294"/>
    <w:rsid w:val="006D5130"/>
    <w:rsid w:val="00806F13"/>
    <w:rsid w:val="008A7111"/>
    <w:rsid w:val="008D129A"/>
    <w:rsid w:val="00912094"/>
    <w:rsid w:val="009704A6"/>
    <w:rsid w:val="00976C4F"/>
    <w:rsid w:val="00A57E99"/>
    <w:rsid w:val="00AA39FC"/>
    <w:rsid w:val="00AA5501"/>
    <w:rsid w:val="00AF3046"/>
    <w:rsid w:val="00B9174E"/>
    <w:rsid w:val="00BE7431"/>
    <w:rsid w:val="00BF5752"/>
    <w:rsid w:val="00D46DAA"/>
    <w:rsid w:val="00D939A1"/>
    <w:rsid w:val="00E11F63"/>
    <w:rsid w:val="00E75D47"/>
    <w:rsid w:val="00EF6E61"/>
    <w:rsid w:val="00F7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056207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textAlignment w:val="baseline"/>
      <w:outlineLvl w:val="2"/>
    </w:pPr>
    <w:rPr>
      <w:rFonts w:ascii="Cambria" w:hAnsi="Cambria" w:cs="Cambria"/>
      <w:b/>
      <w:bCs/>
      <w:color w:val="808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6207"/>
    <w:rPr>
      <w:rFonts w:ascii="Cambria" w:eastAsia="Calibri" w:hAnsi="Cambria" w:cs="Cambria"/>
      <w:b/>
      <w:bCs/>
      <w:color w:val="808080"/>
      <w:sz w:val="24"/>
      <w:szCs w:val="24"/>
      <w:lang w:eastAsia="ru-RU"/>
    </w:rPr>
  </w:style>
  <w:style w:type="paragraph" w:styleId="a3">
    <w:name w:val="Normal (Web)"/>
    <w:basedOn w:val="a"/>
    <w:unhideWhenUsed/>
    <w:rsid w:val="000562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056207"/>
    <w:rPr>
      <w:b/>
      <w:bCs/>
    </w:rPr>
  </w:style>
  <w:style w:type="character" w:customStyle="1" w:styleId="dash041e0431044b0447043d044b0439char1">
    <w:name w:val="dash041e_0431_044b_0447_043d_044b_0439__char1"/>
    <w:rsid w:val="00056207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2">
    <w:name w:val="стиль2"/>
    <w:basedOn w:val="a"/>
    <w:rsid w:val="000562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rsid w:val="00056207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056207"/>
    <w:rPr>
      <w:color w:val="0000FF"/>
      <w:u w:val="single"/>
    </w:rPr>
  </w:style>
  <w:style w:type="character" w:customStyle="1" w:styleId="4">
    <w:name w:val="Основной текст (4)_"/>
    <w:basedOn w:val="a0"/>
    <w:link w:val="40"/>
    <w:rsid w:val="00056207"/>
    <w:rPr>
      <w:rFonts w:eastAsia="Times New Roman"/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56207"/>
    <w:pPr>
      <w:widowControl w:val="0"/>
      <w:shd w:val="clear" w:color="auto" w:fill="FFFFFF"/>
      <w:spacing w:after="0" w:line="288" w:lineRule="exact"/>
      <w:jc w:val="both"/>
    </w:pPr>
    <w:rPr>
      <w:rFonts w:asciiTheme="minorHAnsi" w:eastAsia="Times New Roman" w:hAnsiTheme="minorHAnsi" w:cstheme="minorBidi"/>
      <w:b/>
      <w:bCs/>
      <w:i/>
      <w:iCs/>
    </w:rPr>
  </w:style>
  <w:style w:type="character" w:customStyle="1" w:styleId="95pt">
    <w:name w:val="Основной текст + 9;5 pt"/>
    <w:basedOn w:val="a0"/>
    <w:rsid w:val="000562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056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620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056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6207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056207"/>
    <w:pPr>
      <w:ind w:left="720"/>
      <w:contextualSpacing/>
    </w:pPr>
  </w:style>
  <w:style w:type="paragraph" w:styleId="ab">
    <w:name w:val="No Spacing"/>
    <w:uiPriority w:val="1"/>
    <w:qFormat/>
    <w:rsid w:val="000562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rsid w:val="00056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qFormat/>
    <w:rsid w:val="00056207"/>
    <w:rPr>
      <w:i/>
      <w:iCs/>
    </w:rPr>
  </w:style>
  <w:style w:type="character" w:customStyle="1" w:styleId="apple-converted-space">
    <w:name w:val="apple-converted-space"/>
    <w:basedOn w:val="a0"/>
    <w:rsid w:val="00056207"/>
  </w:style>
  <w:style w:type="paragraph" w:customStyle="1" w:styleId="1">
    <w:name w:val="Без интервала1"/>
    <w:rsid w:val="0005620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e">
    <w:name w:val="Title"/>
    <w:basedOn w:val="a"/>
    <w:next w:val="a"/>
    <w:link w:val="af"/>
    <w:qFormat/>
    <w:rsid w:val="00056207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character" w:customStyle="1" w:styleId="af">
    <w:name w:val="Название Знак"/>
    <w:basedOn w:val="a0"/>
    <w:link w:val="ae"/>
    <w:rsid w:val="00056207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c4">
    <w:name w:val="c4"/>
    <w:basedOn w:val="a0"/>
    <w:rsid w:val="00056207"/>
    <w:rPr>
      <w:rFonts w:cs="Times New Roman"/>
    </w:rPr>
  </w:style>
  <w:style w:type="paragraph" w:customStyle="1" w:styleId="10">
    <w:name w:val="Абзац списка1"/>
    <w:basedOn w:val="a"/>
    <w:uiPriority w:val="99"/>
    <w:rsid w:val="00056207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056207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056207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rsid w:val="00056207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1">
    <w:name w:val="Font Style11"/>
    <w:basedOn w:val="a0"/>
    <w:rsid w:val="00056207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3">
    <w:name w:val="Style3"/>
    <w:basedOn w:val="a"/>
    <w:rsid w:val="000562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05620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0562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562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Body Text Indent"/>
    <w:basedOn w:val="a"/>
    <w:link w:val="af3"/>
    <w:rsid w:val="00056207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0562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0562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2">
    <w:name w:val="Основной текст 22"/>
    <w:basedOn w:val="a"/>
    <w:rsid w:val="0005620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05620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056207"/>
    <w:rPr>
      <w:rFonts w:ascii="Calibri" w:eastAsia="Calibri" w:hAnsi="Calibri" w:cs="Times New Roman"/>
    </w:rPr>
  </w:style>
  <w:style w:type="paragraph" w:styleId="af4">
    <w:name w:val="Body Text"/>
    <w:basedOn w:val="a"/>
    <w:link w:val="af5"/>
    <w:unhideWhenUsed/>
    <w:rsid w:val="0005620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0562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56207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562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05620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562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56207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c"/>
    <w:rsid w:val="0005620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056207"/>
  </w:style>
  <w:style w:type="paragraph" w:customStyle="1" w:styleId="c2">
    <w:name w:val="c2"/>
    <w:basedOn w:val="a"/>
    <w:rsid w:val="00056207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rsid w:val="00056207"/>
  </w:style>
  <w:style w:type="paragraph" w:customStyle="1" w:styleId="Default">
    <w:name w:val="Default"/>
    <w:rsid w:val="000562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11</Pages>
  <Words>4538</Words>
  <Characters>25873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</dc:creator>
  <cp:lastModifiedBy>Ramilya</cp:lastModifiedBy>
  <cp:revision>18</cp:revision>
  <dcterms:created xsi:type="dcterms:W3CDTF">2017-09-06T17:45:00Z</dcterms:created>
  <dcterms:modified xsi:type="dcterms:W3CDTF">2019-11-16T09:28:00Z</dcterms:modified>
</cp:coreProperties>
</file>